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A421825" w14:textId="77777777" w:rsidTr="004F2927">
        <w:trPr>
          <w:trHeight w:val="1268"/>
        </w:trPr>
        <w:tc>
          <w:tcPr>
            <w:tcW w:w="1668" w:type="dxa"/>
          </w:tcPr>
          <w:p w14:paraId="1DED5457" w14:textId="77777777" w:rsidR="004702FB" w:rsidRPr="006F1DA5" w:rsidRDefault="004702FB" w:rsidP="004702FB">
            <w:pPr>
              <w:pStyle w:val="Glava"/>
              <w:rPr>
                <w:rFonts w:ascii="Arial" w:hAnsi="Arial" w:cs="Arial"/>
                <w:b/>
                <w:color w:val="000000" w:themeColor="text1"/>
              </w:rPr>
            </w:pPr>
          </w:p>
        </w:tc>
        <w:tc>
          <w:tcPr>
            <w:tcW w:w="3361" w:type="dxa"/>
          </w:tcPr>
          <w:p w14:paraId="34C95D55" w14:textId="77777777" w:rsidR="004702FB" w:rsidRPr="006F1DA5" w:rsidRDefault="004702FB" w:rsidP="004702FB">
            <w:pPr>
              <w:pStyle w:val="Glava"/>
              <w:rPr>
                <w:rFonts w:ascii="Arial" w:hAnsi="Arial" w:cs="Arial"/>
                <w:b/>
                <w:color w:val="000000" w:themeColor="text1"/>
              </w:rPr>
            </w:pPr>
          </w:p>
        </w:tc>
        <w:tc>
          <w:tcPr>
            <w:tcW w:w="4209" w:type="dxa"/>
          </w:tcPr>
          <w:p w14:paraId="2C0E438C" w14:textId="77777777" w:rsidR="004702FB" w:rsidRPr="006F1DA5" w:rsidRDefault="004702FB" w:rsidP="004702FB">
            <w:pPr>
              <w:pStyle w:val="Glava"/>
              <w:rPr>
                <w:rFonts w:ascii="Arial" w:hAnsi="Arial" w:cs="Arial"/>
                <w:b/>
                <w:color w:val="000000" w:themeColor="text1"/>
              </w:rPr>
            </w:pPr>
          </w:p>
        </w:tc>
      </w:tr>
    </w:tbl>
    <w:p w14:paraId="14A50575" w14:textId="77777777" w:rsidR="004702FB" w:rsidRDefault="004702FB" w:rsidP="006975C6">
      <w:pPr>
        <w:pStyle w:val="Paragraf"/>
        <w:rPr>
          <w:rFonts w:ascii="Arial" w:hAnsi="Arial" w:cs="Arial"/>
        </w:rPr>
      </w:pPr>
    </w:p>
    <w:p w14:paraId="19CF0DF5"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430-0001/2022-3</w:t>
      </w:r>
    </w:p>
    <w:p w14:paraId="3757292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31.03.2022</w:t>
      </w:r>
      <w:r w:rsidR="00FC2646" w:rsidRPr="006F1DA5">
        <w:rPr>
          <w:rFonts w:ascii="Arial" w:hAnsi="Arial" w:cs="Arial"/>
        </w:rPr>
        <w:tab/>
      </w:r>
    </w:p>
    <w:p w14:paraId="25D36D8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A5EB32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B1DA724" w14:textId="02635F9D" w:rsidR="00FB3258" w:rsidRPr="006F1DA5" w:rsidRDefault="00FA06FC" w:rsidP="0033249E">
            <w:pPr>
              <w:pStyle w:val="Paragraf"/>
              <w:jc w:val="right"/>
              <w:rPr>
                <w:rFonts w:ascii="Arial" w:hAnsi="Arial" w:cs="Arial"/>
                <w:color w:val="BFBFBF" w:themeColor="background1" w:themeShade="BF"/>
              </w:rPr>
            </w:pPr>
            <w:r>
              <w:rPr>
                <w:rFonts w:ascii="Arial" w:hAnsi="Arial" w:cs="Arial"/>
                <w:color w:val="BFBFBF" w:themeColor="background1" w:themeShade="BF"/>
              </w:rPr>
              <w:t>PONUDBENA</w:t>
            </w:r>
            <w:r w:rsidR="00FB3258" w:rsidRPr="006F1DA5">
              <w:rPr>
                <w:rFonts w:ascii="Arial" w:hAnsi="Arial" w:cs="Arial"/>
                <w:color w:val="BFBFBF" w:themeColor="background1" w:themeShade="BF"/>
              </w:rPr>
              <w:t xml:space="preserve"> DOKUMENTACIJA</w:t>
            </w:r>
          </w:p>
          <w:p w14:paraId="7BA1D469"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Izgradnja kegljišča Črna na Koroškem.</w:t>
            </w:r>
          </w:p>
        </w:tc>
      </w:tr>
    </w:tbl>
    <w:p w14:paraId="6E0BFED6" w14:textId="77777777" w:rsidR="00FB3258" w:rsidRPr="006F1DA5" w:rsidRDefault="00FB3258" w:rsidP="006975C6">
      <w:pPr>
        <w:pStyle w:val="Paragraf"/>
        <w:rPr>
          <w:rFonts w:ascii="Arial" w:hAnsi="Arial" w:cs="Arial"/>
        </w:rPr>
      </w:pPr>
    </w:p>
    <w:p w14:paraId="5D3C5ADE" w14:textId="77777777" w:rsidR="00FB3258" w:rsidRPr="006F1DA5" w:rsidRDefault="00FB3258" w:rsidP="006975C6">
      <w:pPr>
        <w:pStyle w:val="Paragraf"/>
        <w:rPr>
          <w:rFonts w:ascii="Arial" w:hAnsi="Arial" w:cs="Arial"/>
        </w:rPr>
      </w:pPr>
      <w:r w:rsidRPr="006F1DA5">
        <w:rPr>
          <w:rFonts w:ascii="Arial" w:hAnsi="Arial" w:cs="Arial"/>
        </w:rPr>
        <w:t>Zaporedna številka: 430-0001/2022</w:t>
      </w:r>
    </w:p>
    <w:p w14:paraId="6F76CBB1"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B71255C" w14:textId="77777777" w:rsidR="00337E4D" w:rsidRDefault="00337E4D">
      <w:pPr>
        <w:rPr>
          <w:rFonts w:ascii="Arial" w:hAnsi="Arial" w:cs="Arial"/>
          <w:sz w:val="18"/>
          <w:szCs w:val="18"/>
        </w:rPr>
      </w:pPr>
    </w:p>
    <w:p w14:paraId="7EB30F2A" w14:textId="77777777" w:rsidR="00960022" w:rsidRDefault="00E55B9D">
      <w:pPr>
        <w:rPr>
          <w:rFonts w:ascii="Arial" w:hAnsi="Arial" w:cs="Arial"/>
          <w:sz w:val="18"/>
          <w:szCs w:val="18"/>
        </w:rPr>
      </w:pPr>
      <w:r>
        <w:rPr>
          <w:rFonts w:ascii="Arial" w:hAnsi="Arial" w:cs="Arial"/>
        </w:rPr>
        <w:br w:type="page"/>
      </w:r>
    </w:p>
    <w:p w14:paraId="6B750AFB" w14:textId="77777777" w:rsidR="00F90C86" w:rsidRDefault="00F90C86">
      <w:pPr>
        <w:sectPr w:rsidR="00F90C86" w:rsidSect="00F851F3">
          <w:headerReference w:type="default" r:id="rId8"/>
          <w:footerReference w:type="default" r:id="rId9"/>
          <w:pgSz w:w="11906" w:h="16838"/>
          <w:pgMar w:top="1418" w:right="1418" w:bottom="1418" w:left="1418" w:header="567" w:footer="596" w:gutter="0"/>
          <w:cols w:space="708"/>
          <w:docGrid w:linePitch="360"/>
        </w:sectPr>
      </w:pPr>
    </w:p>
    <w:p w14:paraId="22311DDC" w14:textId="77777777" w:rsidR="00827BFC" w:rsidRPr="00A17BFF" w:rsidRDefault="00A9098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 xml:space="preserve">Vsebina </w:t>
      </w:r>
      <w:r>
        <w:rPr>
          <w:rFonts w:ascii="Arial" w:hAnsi="Arial" w:cs="Arial"/>
          <w:color w:val="FFFFFF" w:themeColor="background1"/>
        </w:rPr>
        <w:t>ponudbene dokumentacije</w:t>
      </w:r>
    </w:p>
    <w:p w14:paraId="5153416F" w14:textId="77777777" w:rsidR="00827BFC" w:rsidRPr="00A17BFF" w:rsidRDefault="00A90982" w:rsidP="00827BFC">
      <w:pPr>
        <w:pStyle w:val="Paragraf"/>
        <w:rPr>
          <w:rFonts w:ascii="Arial" w:hAnsi="Arial" w:cs="Arial"/>
        </w:rPr>
      </w:pPr>
    </w:p>
    <w:p w14:paraId="0202283A" w14:textId="77777777" w:rsidR="00F90C86" w:rsidRDefault="00A9098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w:t>
      </w:r>
      <w:r>
        <w:rPr>
          <w:rFonts w:ascii="Arial" w:hAnsi="Arial" w:cs="Arial"/>
          <w:color w:val="000000"/>
          <w:sz w:val="18"/>
          <w:szCs w:val="18"/>
        </w:rPr>
        <w:t>na in žigosana, kjer je to označeno.</w:t>
      </w:r>
    </w:p>
    <w:p w14:paraId="27CDF7F0" w14:textId="77777777" w:rsidR="00F90C86" w:rsidRDefault="00A90982">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3AD74E1" w14:textId="77777777" w:rsidR="00F90C86" w:rsidRDefault="00A90982">
      <w:pPr>
        <w:spacing w:before="225" w:after="225" w:line="240" w:lineRule="auto"/>
        <w:jc w:val="both"/>
      </w:pPr>
      <w:r>
        <w:rPr>
          <w:rFonts w:ascii="Arial" w:hAnsi="Arial" w:cs="Arial"/>
          <w:color w:val="000000"/>
          <w:sz w:val="18"/>
          <w:szCs w:val="18"/>
        </w:rPr>
        <w:t>Na</w:t>
      </w:r>
      <w:r>
        <w:rPr>
          <w:rFonts w:ascii="Arial" w:hAnsi="Arial" w:cs="Arial"/>
          <w:color w:val="000000"/>
          <w:sz w:val="18"/>
          <w:szCs w:val="18"/>
        </w:rPr>
        <w:t>vedeni dokumenti morajo biti izpolnjeni, kot to zahtevajo navodila obrazca ali to iz njihovega besedila izhaja. V primeru, če ponudnik posameznega zahtevanega dokumenta ne predloži (oziroma ga ne predloži na poziv naročnika, če je takšen poziv mogoč na pod</w:t>
      </w:r>
      <w:r>
        <w:rPr>
          <w:rFonts w:ascii="Arial" w:hAnsi="Arial" w:cs="Arial"/>
          <w:color w:val="000000"/>
          <w:sz w:val="18"/>
          <w:szCs w:val="18"/>
        </w:rPr>
        <w:t>lagi določil ZJN-3), ali pa bo predloženi dokument v nasprotju z zahtevami razpisne dokumentacije, bo naročnik tako ponudbo zavrnil kot nedopustno.</w:t>
      </w:r>
    </w:p>
    <w:p w14:paraId="5069992E" w14:textId="77777777" w:rsidR="00F90C86" w:rsidRDefault="00A9098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w:t>
      </w:r>
      <w:r>
        <w:rPr>
          <w:rFonts w:ascii="Arial" w:hAnsi="Arial" w:cs="Arial"/>
          <w:color w:val="000000"/>
          <w:sz w:val="18"/>
          <w:szCs w:val="18"/>
        </w:rPr>
        <w:t>o vse strani ponudbene dokumentacije oštevilčene z zaporednimi številkami.</w:t>
      </w:r>
    </w:p>
    <w:p w14:paraId="7E265173" w14:textId="77777777" w:rsidR="00724169" w:rsidRPr="00A17BFF" w:rsidRDefault="00A9098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90C86" w14:paraId="1C518543"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0F9D85" w14:textId="77777777" w:rsidR="00F90C86" w:rsidRDefault="00A9098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1AAACB" w14:textId="77777777" w:rsidR="00F90C86" w:rsidRDefault="00A9098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16FF6B" w14:textId="77777777" w:rsidR="00F90C86" w:rsidRDefault="00A90982">
            <w:pPr>
              <w:jc w:val="center"/>
            </w:pPr>
            <w:r>
              <w:rPr>
                <w:rFonts w:ascii="Arial" w:hAnsi="Arial" w:cs="Arial"/>
                <w:b/>
                <w:bCs/>
                <w:color w:val="000000"/>
                <w:position w:val="-3"/>
                <w:sz w:val="20"/>
                <w:szCs w:val="20"/>
                <w:shd w:val="clear" w:color="auto" w:fill="AAAAAA"/>
              </w:rPr>
              <w:t>Opombe</w:t>
            </w:r>
          </w:p>
        </w:tc>
      </w:tr>
      <w:tr w:rsidR="00F90C86" w14:paraId="469E1E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22990" w14:textId="77777777" w:rsidR="00F90C86" w:rsidRDefault="00A9098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16B6D" w14:textId="77777777" w:rsidR="00F90C86" w:rsidRDefault="00A90982">
            <w:r>
              <w:rPr>
                <w:rFonts w:ascii="Arial" w:hAnsi="Arial" w:cs="Arial"/>
                <w:color w:val="000000"/>
                <w:position w:val="-2"/>
                <w:sz w:val="18"/>
                <w:szCs w:val="18"/>
              </w:rPr>
              <w:t>Ponudba</w:t>
            </w:r>
          </w:p>
          <w:p w14:paraId="3D732703"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C8605" w14:textId="77777777" w:rsidR="00F90C86" w:rsidRDefault="00A9098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F90C86" w14:paraId="34FF3B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13030" w14:textId="77777777" w:rsidR="00F90C86" w:rsidRDefault="00A9098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2695F" w14:textId="77777777" w:rsidR="00F90C86" w:rsidRDefault="00A90982">
            <w:r>
              <w:rPr>
                <w:rFonts w:ascii="Arial" w:hAnsi="Arial" w:cs="Arial"/>
                <w:color w:val="000000"/>
                <w:position w:val="-2"/>
                <w:sz w:val="18"/>
                <w:szCs w:val="18"/>
              </w:rPr>
              <w:t>Krovna izjava</w:t>
            </w:r>
          </w:p>
          <w:p w14:paraId="49412360"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6E6C0"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760555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B7379" w14:textId="77777777" w:rsidR="00F90C86" w:rsidRDefault="00A9098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9C318" w14:textId="77777777" w:rsidR="00F90C86" w:rsidRDefault="00A90982">
            <w:r>
              <w:rPr>
                <w:rFonts w:ascii="Arial" w:hAnsi="Arial" w:cs="Arial"/>
                <w:color w:val="000000"/>
                <w:position w:val="-2"/>
                <w:sz w:val="18"/>
                <w:szCs w:val="18"/>
              </w:rPr>
              <w:t>ESPD</w:t>
            </w:r>
          </w:p>
          <w:p w14:paraId="47AE5D44"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CC2C3" w14:textId="77777777" w:rsidR="00F90C86" w:rsidRDefault="00A90982">
            <w:pPr>
              <w:spacing w:before="135" w:after="135"/>
              <w:jc w:val="both"/>
              <w:textAlignment w:val="center"/>
            </w:pPr>
            <w:r>
              <w:rPr>
                <w:rFonts w:ascii="Arial" w:hAnsi="Arial" w:cs="Arial"/>
                <w:color w:val="000000"/>
                <w:position w:val="-2"/>
                <w:sz w:val="18"/>
                <w:szCs w:val="18"/>
              </w:rPr>
              <w:t>Izpolnjen.</w:t>
            </w:r>
          </w:p>
          <w:p w14:paraId="41086A23" w14:textId="77777777" w:rsidR="00F90C86" w:rsidRDefault="00A90982">
            <w:pPr>
              <w:spacing w:before="135" w:after="135"/>
              <w:jc w:val="both"/>
              <w:textAlignment w:val="center"/>
            </w:pPr>
            <w:r>
              <w:rPr>
                <w:rFonts w:ascii="Arial" w:hAnsi="Arial" w:cs="Arial"/>
                <w:color w:val="000000"/>
                <w:position w:val="-2"/>
                <w:sz w:val="18"/>
                <w:szCs w:val="18"/>
              </w:rPr>
              <w:t>Ponudnik v sistem e-JN v razdelek »ESPD – ponudnik« naloži elektronsko podpisan ESPD v *.xml obliki ali nepodpisan ESPD v *.xml obliki.</w:t>
            </w:r>
          </w:p>
          <w:p w14:paraId="7ADC9C80" w14:textId="77777777" w:rsidR="00F90C86" w:rsidRDefault="00A90982">
            <w:pPr>
              <w:spacing w:before="135" w:after="135"/>
              <w:jc w:val="both"/>
              <w:textAlignment w:val="center"/>
            </w:pPr>
            <w:r>
              <w:rPr>
                <w:rFonts w:ascii="Arial" w:hAnsi="Arial" w:cs="Arial"/>
                <w:color w:val="000000"/>
                <w:position w:val="-2"/>
                <w:sz w:val="18"/>
                <w:szCs w:val="18"/>
              </w:rPr>
              <w:t xml:space="preserve">Ponudnik v primeru </w:t>
            </w:r>
            <w:r>
              <w:rPr>
                <w:rFonts w:ascii="Arial" w:hAnsi="Arial" w:cs="Arial"/>
                <w:color w:val="000000"/>
                <w:position w:val="-2"/>
                <w:sz w:val="18"/>
                <w:szCs w:val="18"/>
                <w:u w:val="single"/>
              </w:rPr>
              <w:t>skupne ponudbe</w:t>
            </w:r>
            <w:r>
              <w:rPr>
                <w:rFonts w:ascii="Arial" w:hAnsi="Arial" w:cs="Arial"/>
                <w:color w:val="000000"/>
                <w:position w:val="-2"/>
                <w:sz w:val="18"/>
                <w:szCs w:val="18"/>
              </w:rPr>
              <w:t xml:space="preserve"> za vsakega od partnerjev v skupni ponudbi naloži ESPD v sistem e-JN v razdelek »ESPD –</w:t>
            </w:r>
            <w:r>
              <w:rPr>
                <w:rFonts w:ascii="Arial" w:hAnsi="Arial" w:cs="Arial"/>
                <w:color w:val="000000"/>
                <w:position w:val="-2"/>
                <w:sz w:val="18"/>
                <w:szCs w:val="18"/>
              </w:rPr>
              <w:t xml:space="preserve"> ostali sodelujoči«.</w:t>
            </w:r>
          </w:p>
          <w:p w14:paraId="7C6CC7E4" w14:textId="77777777" w:rsidR="00F90C86" w:rsidRDefault="00A90982">
            <w:pPr>
              <w:spacing w:before="135" w:after="135"/>
              <w:jc w:val="both"/>
              <w:textAlignment w:val="center"/>
            </w:pPr>
            <w:r>
              <w:rPr>
                <w:rFonts w:ascii="Arial" w:hAnsi="Arial" w:cs="Arial"/>
                <w:color w:val="000000"/>
                <w:position w:val="-2"/>
                <w:sz w:val="18"/>
                <w:szCs w:val="18"/>
              </w:rPr>
              <w:t xml:space="preserve">Ponudnik v primeru </w:t>
            </w:r>
            <w:r>
              <w:rPr>
                <w:rFonts w:ascii="Arial" w:hAnsi="Arial" w:cs="Arial"/>
                <w:color w:val="000000"/>
                <w:position w:val="-2"/>
                <w:sz w:val="18"/>
                <w:szCs w:val="18"/>
                <w:u w:val="single"/>
              </w:rPr>
              <w:t>ponudbe s podizvajalci</w:t>
            </w:r>
            <w:r>
              <w:rPr>
                <w:rFonts w:ascii="Arial" w:hAnsi="Arial" w:cs="Arial"/>
                <w:color w:val="000000"/>
                <w:position w:val="-2"/>
                <w:sz w:val="18"/>
                <w:szCs w:val="18"/>
              </w:rPr>
              <w:t xml:space="preserve"> za vsakega od podizvajalcev naloži ESPD v sistem e-JN v razdelek »ESPD – ostali sodelujoči«.</w:t>
            </w:r>
          </w:p>
          <w:p w14:paraId="743D7D85" w14:textId="77777777" w:rsidR="00F90C86" w:rsidRDefault="00A90982">
            <w:pPr>
              <w:jc w:val="both"/>
            </w:pPr>
            <w:r>
              <w:rPr>
                <w:rFonts w:ascii="Arial" w:hAnsi="Arial" w:cs="Arial"/>
                <w:color w:val="000000"/>
                <w:position w:val="-2"/>
                <w:sz w:val="18"/>
                <w:szCs w:val="18"/>
              </w:rPr>
              <w:t xml:space="preserve"> &lt;&lt;/td&gt;</w:t>
            </w:r>
          </w:p>
        </w:tc>
      </w:tr>
      <w:tr w:rsidR="00F90C86" w14:paraId="0E5097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65E2B" w14:textId="77777777" w:rsidR="00F90C86" w:rsidRDefault="00A9098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767E0" w14:textId="77777777" w:rsidR="00F90C86" w:rsidRDefault="00A90982">
            <w:r>
              <w:rPr>
                <w:rFonts w:ascii="Arial" w:hAnsi="Arial" w:cs="Arial"/>
                <w:color w:val="000000"/>
                <w:position w:val="-2"/>
                <w:sz w:val="18"/>
                <w:szCs w:val="18"/>
              </w:rPr>
              <w:t>Izjava gospodarskega subjekta in pooblastilo za pridobitev podatkov iz kazenske evidence</w:t>
            </w:r>
          </w:p>
          <w:p w14:paraId="4E689E18"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5CE85"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5C9AAC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AA1F9" w14:textId="77777777" w:rsidR="00F90C86" w:rsidRDefault="00A90982">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49E3B" w14:textId="77777777" w:rsidR="00F90C86" w:rsidRDefault="00A90982">
            <w:r>
              <w:rPr>
                <w:rFonts w:ascii="Arial" w:hAnsi="Arial" w:cs="Arial"/>
                <w:color w:val="000000"/>
                <w:position w:val="-2"/>
                <w:sz w:val="18"/>
                <w:szCs w:val="18"/>
              </w:rPr>
              <w:t>Izjava članov organov in zastopnikov gospodarskega subjekta in pooblastilo za pridobitev podatkov iz kazenske evidence</w:t>
            </w:r>
          </w:p>
          <w:p w14:paraId="28270FEE"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AF6C6" w14:textId="77777777" w:rsidR="00F90C86" w:rsidRDefault="00A90982">
            <w:pPr>
              <w:spacing w:before="135" w:after="135"/>
              <w:jc w:val="both"/>
              <w:textAlignment w:val="center"/>
            </w:pPr>
            <w:r>
              <w:rPr>
                <w:rFonts w:ascii="Arial" w:hAnsi="Arial" w:cs="Arial"/>
                <w:color w:val="000000"/>
                <w:position w:val="-2"/>
                <w:sz w:val="18"/>
                <w:szCs w:val="18"/>
              </w:rPr>
              <w:t xml:space="preserve">Izpolnjen, </w:t>
            </w:r>
            <w:r>
              <w:rPr>
                <w:rFonts w:ascii="Arial" w:hAnsi="Arial" w:cs="Arial"/>
                <w:color w:val="000000"/>
                <w:position w:val="-2"/>
                <w:sz w:val="18"/>
                <w:szCs w:val="18"/>
              </w:rPr>
              <w:t>podpisan in žigosan. </w:t>
            </w:r>
          </w:p>
          <w:p w14:paraId="3CF9F78D" w14:textId="77777777" w:rsidR="00F90C86" w:rsidRDefault="00A9098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F90C86" w14:paraId="306FC2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BE68E" w14:textId="77777777" w:rsidR="00F90C86" w:rsidRDefault="00A9098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8B5DF" w14:textId="77777777" w:rsidR="00F90C86" w:rsidRDefault="00A90982">
            <w:r>
              <w:rPr>
                <w:rFonts w:ascii="Arial" w:hAnsi="Arial" w:cs="Arial"/>
                <w:color w:val="000000"/>
                <w:position w:val="-2"/>
                <w:sz w:val="18"/>
                <w:szCs w:val="18"/>
              </w:rPr>
              <w:t>Referenčna lista gospodarskega subjekta</w:t>
            </w:r>
          </w:p>
          <w:p w14:paraId="1F45EF26"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4550D" w14:textId="77777777" w:rsidR="00F90C86" w:rsidRDefault="00A90982">
            <w:pPr>
              <w:spacing w:before="135" w:after="135"/>
              <w:jc w:val="both"/>
              <w:textAlignment w:val="center"/>
            </w:pPr>
            <w:r>
              <w:rPr>
                <w:rFonts w:ascii="Arial" w:hAnsi="Arial" w:cs="Arial"/>
                <w:color w:val="000000"/>
                <w:position w:val="-2"/>
                <w:sz w:val="18"/>
                <w:szCs w:val="18"/>
              </w:rPr>
              <w:t>Izpolnjen.</w:t>
            </w:r>
          </w:p>
        </w:tc>
      </w:tr>
      <w:tr w:rsidR="00F90C86" w14:paraId="05EF42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8BB6B" w14:textId="77777777" w:rsidR="00F90C86" w:rsidRDefault="00A9098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AE2DF" w14:textId="77777777" w:rsidR="00F90C86" w:rsidRDefault="00A90982">
            <w:r>
              <w:rPr>
                <w:rFonts w:ascii="Arial" w:hAnsi="Arial" w:cs="Arial"/>
                <w:color w:val="000000"/>
                <w:position w:val="-2"/>
                <w:sz w:val="18"/>
                <w:szCs w:val="18"/>
              </w:rPr>
              <w:t>Potrdilo o dobro opravljenem delu</w:t>
            </w:r>
          </w:p>
          <w:p w14:paraId="609E472C"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D4BBC" w14:textId="77777777" w:rsidR="00F90C86" w:rsidRDefault="00A90982">
            <w:pPr>
              <w:spacing w:before="135" w:after="135"/>
              <w:jc w:val="both"/>
              <w:textAlignment w:val="center"/>
            </w:pPr>
            <w:r>
              <w:rPr>
                <w:rFonts w:ascii="Arial" w:hAnsi="Arial" w:cs="Arial"/>
                <w:color w:val="000000"/>
                <w:position w:val="-2"/>
                <w:sz w:val="18"/>
                <w:szCs w:val="18"/>
              </w:rPr>
              <w:t>Izpolnjen, potrjen s strani naročnika posla.</w:t>
            </w:r>
          </w:p>
        </w:tc>
      </w:tr>
      <w:tr w:rsidR="00F90C86" w14:paraId="55D9C7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65C9" w14:textId="77777777" w:rsidR="00F90C86" w:rsidRDefault="00A9098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F9C12" w14:textId="77777777" w:rsidR="00F90C86" w:rsidRDefault="00A90982">
            <w:r>
              <w:rPr>
                <w:rFonts w:ascii="Arial" w:hAnsi="Arial" w:cs="Arial"/>
                <w:color w:val="000000"/>
                <w:position w:val="-2"/>
                <w:sz w:val="18"/>
                <w:szCs w:val="18"/>
              </w:rPr>
              <w:t>Vodja gradnje</w:t>
            </w:r>
          </w:p>
          <w:p w14:paraId="11934665"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3ABA"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475D0C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AB36A" w14:textId="77777777" w:rsidR="00F90C86" w:rsidRDefault="00A9098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1AEE4" w14:textId="77777777" w:rsidR="00F90C86" w:rsidRDefault="00A90982">
            <w:r>
              <w:rPr>
                <w:rFonts w:ascii="Arial" w:hAnsi="Arial" w:cs="Arial"/>
                <w:color w:val="000000"/>
                <w:position w:val="-2"/>
                <w:sz w:val="18"/>
                <w:szCs w:val="18"/>
              </w:rPr>
              <w:t>Referenčna lista vodje gradnje</w:t>
            </w:r>
          </w:p>
          <w:p w14:paraId="15AF4250"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B699" w14:textId="77777777" w:rsidR="00F90C86" w:rsidRDefault="00A90982">
            <w:pPr>
              <w:spacing w:before="135" w:after="135"/>
              <w:jc w:val="both"/>
              <w:textAlignment w:val="center"/>
            </w:pPr>
            <w:r>
              <w:rPr>
                <w:rFonts w:ascii="Arial" w:hAnsi="Arial" w:cs="Arial"/>
                <w:color w:val="000000"/>
                <w:position w:val="-2"/>
                <w:sz w:val="18"/>
                <w:szCs w:val="18"/>
              </w:rPr>
              <w:t>Izpolnjen.</w:t>
            </w:r>
          </w:p>
        </w:tc>
      </w:tr>
      <w:tr w:rsidR="00F90C86" w14:paraId="5BCA7F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7EDB2" w14:textId="77777777" w:rsidR="00F90C86" w:rsidRDefault="00A90982">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6B0D0" w14:textId="77777777" w:rsidR="00F90C86" w:rsidRDefault="00A90982">
            <w:r>
              <w:rPr>
                <w:rFonts w:ascii="Arial" w:hAnsi="Arial" w:cs="Arial"/>
                <w:color w:val="000000"/>
                <w:position w:val="-2"/>
                <w:sz w:val="18"/>
                <w:szCs w:val="18"/>
              </w:rPr>
              <w:t>Vzorec menične izjave za resnost ponudbe</w:t>
            </w:r>
          </w:p>
          <w:p w14:paraId="31E9EBA9"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292E6" w14:textId="77777777" w:rsidR="00F90C86" w:rsidRDefault="00A90982">
            <w:pPr>
              <w:spacing w:before="135" w:after="135"/>
              <w:jc w:val="both"/>
              <w:textAlignment w:val="center"/>
            </w:pPr>
            <w:r>
              <w:rPr>
                <w:rFonts w:ascii="Arial" w:hAnsi="Arial" w:cs="Arial"/>
                <w:color w:val="000000"/>
                <w:position w:val="-2"/>
                <w:sz w:val="18"/>
                <w:szCs w:val="18"/>
              </w:rPr>
              <w:t>Izpolnjen, podpisan in žigosan. Priložena bianco menica, podpisana in</w:t>
            </w:r>
            <w:r>
              <w:rPr>
                <w:rFonts w:ascii="Arial" w:hAnsi="Arial" w:cs="Arial"/>
                <w:color w:val="000000"/>
                <w:position w:val="-2"/>
                <w:sz w:val="18"/>
                <w:szCs w:val="18"/>
              </w:rPr>
              <w:t xml:space="preserve"> žigosana.</w:t>
            </w:r>
          </w:p>
        </w:tc>
      </w:tr>
      <w:tr w:rsidR="00F90C86" w14:paraId="437997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BC455" w14:textId="77777777" w:rsidR="00F90C86" w:rsidRDefault="00A90982">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79AB1" w14:textId="77777777" w:rsidR="00F90C86" w:rsidRDefault="00A90982">
            <w:r>
              <w:rPr>
                <w:rFonts w:ascii="Arial" w:hAnsi="Arial" w:cs="Arial"/>
                <w:color w:val="000000"/>
                <w:position w:val="-2"/>
                <w:sz w:val="18"/>
                <w:szCs w:val="18"/>
              </w:rPr>
              <w:t>Izjava za dobro izvedbo</w:t>
            </w:r>
          </w:p>
          <w:p w14:paraId="0086396C"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5826E"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7C1C44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69B4A" w14:textId="77777777" w:rsidR="00F90C86" w:rsidRDefault="00A90982">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034C8" w14:textId="77777777" w:rsidR="00F90C86" w:rsidRDefault="00A90982">
            <w:r>
              <w:rPr>
                <w:rFonts w:ascii="Arial" w:hAnsi="Arial" w:cs="Arial"/>
                <w:color w:val="000000"/>
                <w:position w:val="-2"/>
                <w:sz w:val="18"/>
                <w:szCs w:val="18"/>
              </w:rPr>
              <w:t>Vzorec bančne garancije / kavcijskega zavarovanja za odpravo napak</w:t>
            </w:r>
          </w:p>
          <w:p w14:paraId="7DA5C0C2"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0C617" w14:textId="77777777" w:rsidR="00F90C86" w:rsidRDefault="00A90982">
            <w:pPr>
              <w:spacing w:before="135" w:after="135"/>
              <w:jc w:val="both"/>
              <w:textAlignment w:val="center"/>
            </w:pPr>
            <w:r>
              <w:rPr>
                <w:rFonts w:ascii="Arial" w:hAnsi="Arial" w:cs="Arial"/>
                <w:color w:val="000000"/>
                <w:position w:val="-2"/>
                <w:sz w:val="18"/>
                <w:szCs w:val="18"/>
              </w:rPr>
              <w:t>Parafiran.</w:t>
            </w:r>
          </w:p>
        </w:tc>
      </w:tr>
      <w:tr w:rsidR="00F90C86" w14:paraId="5CBBC4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3CFBA" w14:textId="77777777" w:rsidR="00F90C86" w:rsidRDefault="00A90982">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510F9" w14:textId="77777777" w:rsidR="00F90C86" w:rsidRDefault="00A90982">
            <w:r>
              <w:rPr>
                <w:rFonts w:ascii="Arial" w:hAnsi="Arial" w:cs="Arial"/>
                <w:color w:val="000000"/>
                <w:position w:val="-2"/>
                <w:sz w:val="18"/>
                <w:szCs w:val="18"/>
              </w:rPr>
              <w:t>Izjava podizvajalca</w:t>
            </w:r>
          </w:p>
          <w:p w14:paraId="6D290AB4"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C8AF5"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44595A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4FB5D" w14:textId="77777777" w:rsidR="00F90C86" w:rsidRDefault="00A90982">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E272" w14:textId="77777777" w:rsidR="00F90C86" w:rsidRDefault="00A90982">
            <w:r>
              <w:rPr>
                <w:rFonts w:ascii="Arial" w:hAnsi="Arial" w:cs="Arial"/>
                <w:color w:val="000000"/>
                <w:position w:val="-2"/>
                <w:sz w:val="18"/>
                <w:szCs w:val="18"/>
              </w:rPr>
              <w:t>Izjava zastopnika podizvajalca v zvezi z izpolnjevanjem obveznih pogojev za podizvajalce</w:t>
            </w:r>
          </w:p>
          <w:p w14:paraId="628B0A13"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E72DE"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1A5F6C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9A41A" w14:textId="77777777" w:rsidR="00F90C86" w:rsidRDefault="00A90982">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944D3" w14:textId="77777777" w:rsidR="00F90C86" w:rsidRDefault="00A90982">
            <w:r>
              <w:rPr>
                <w:rFonts w:ascii="Arial" w:hAnsi="Arial" w:cs="Arial"/>
                <w:color w:val="000000"/>
                <w:position w:val="-2"/>
                <w:sz w:val="18"/>
                <w:szCs w:val="18"/>
              </w:rPr>
              <w:t>Izjava o nastopu s podizvajalci</w:t>
            </w:r>
          </w:p>
          <w:p w14:paraId="1A722227"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5014B"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37957E5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14E14" w14:textId="77777777" w:rsidR="00F90C86" w:rsidRDefault="00A90982">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D3AA5" w14:textId="77777777" w:rsidR="00F90C86" w:rsidRDefault="00A90982">
            <w:r>
              <w:rPr>
                <w:rFonts w:ascii="Arial" w:hAnsi="Arial" w:cs="Arial"/>
                <w:color w:val="000000"/>
                <w:position w:val="-2"/>
                <w:sz w:val="18"/>
                <w:szCs w:val="18"/>
              </w:rPr>
              <w:t>Izjava o lastniških deležih</w:t>
            </w:r>
          </w:p>
          <w:p w14:paraId="663F9C90"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62B3D" w14:textId="77777777" w:rsidR="00F90C86" w:rsidRDefault="00A90982">
            <w:pPr>
              <w:spacing w:before="135" w:after="135"/>
              <w:jc w:val="both"/>
              <w:textAlignment w:val="center"/>
            </w:pPr>
            <w:r>
              <w:rPr>
                <w:rFonts w:ascii="Arial" w:hAnsi="Arial" w:cs="Arial"/>
                <w:color w:val="000000"/>
                <w:position w:val="-2"/>
                <w:sz w:val="18"/>
                <w:szCs w:val="18"/>
              </w:rPr>
              <w:t>Izpolnjen, podpisan in žigosan</w:t>
            </w:r>
          </w:p>
        </w:tc>
      </w:tr>
      <w:tr w:rsidR="00F90C86" w14:paraId="3CC969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D2F90" w14:textId="77777777" w:rsidR="00F90C86" w:rsidRDefault="00A9098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6A497" w14:textId="77777777" w:rsidR="00F90C86" w:rsidRDefault="00A90982">
            <w:r>
              <w:rPr>
                <w:rFonts w:ascii="Arial" w:hAnsi="Arial" w:cs="Arial"/>
                <w:color w:val="000000"/>
                <w:position w:val="-2"/>
                <w:sz w:val="18"/>
                <w:szCs w:val="18"/>
              </w:rPr>
              <w:t>Vzorec pogodbe: Gradbena pogodba - podrobna 'na ključ'.</w:t>
            </w:r>
          </w:p>
          <w:p w14:paraId="70D529AB" w14:textId="77777777" w:rsidR="00F90C86" w:rsidRDefault="00F90C8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C65C7" w14:textId="77777777" w:rsidR="00F90C86" w:rsidRDefault="00A90982">
            <w:pPr>
              <w:spacing w:before="135" w:after="135"/>
              <w:jc w:val="both"/>
              <w:textAlignment w:val="center"/>
            </w:pPr>
            <w:r>
              <w:rPr>
                <w:rFonts w:ascii="Arial" w:hAnsi="Arial" w:cs="Arial"/>
                <w:color w:val="000000"/>
                <w:position w:val="-2"/>
                <w:sz w:val="18"/>
                <w:szCs w:val="18"/>
              </w:rPr>
              <w:t>Parafiran, podpisan in žigosan.</w:t>
            </w:r>
          </w:p>
        </w:tc>
      </w:tr>
    </w:tbl>
    <w:p w14:paraId="15DE1DD1" w14:textId="77777777" w:rsidR="00F90C86" w:rsidRDefault="00F90C86">
      <w:pPr>
        <w:sectPr w:rsidR="00F90C86" w:rsidSect="00D931BF">
          <w:headerReference w:type="default" r:id="rId10"/>
          <w:footerReference w:type="default" r:id="rId11"/>
          <w:pgSz w:w="11906" w:h="16838"/>
          <w:pgMar w:top="1418" w:right="1418" w:bottom="1418" w:left="1418" w:header="567" w:footer="680" w:gutter="0"/>
          <w:cols w:space="708"/>
          <w:docGrid w:linePitch="360"/>
        </w:sectPr>
      </w:pPr>
    </w:p>
    <w:p w14:paraId="052A9CA4"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EC7FE84" w14:textId="77777777" w:rsidR="00252358" w:rsidRPr="00252358" w:rsidRDefault="00A90982" w:rsidP="00252358"/>
    <w:p w14:paraId="697BFDF8"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4CB0223" w14:textId="77777777" w:rsidR="00EB2A75" w:rsidRDefault="00A90982" w:rsidP="00EB2A75">
      <w:pPr>
        <w:spacing w:after="120"/>
        <w:rPr>
          <w:rFonts w:ascii="Arial" w:hAnsi="Arial" w:cs="Arial"/>
        </w:rPr>
      </w:pPr>
    </w:p>
    <w:p w14:paraId="0B1DD9E7" w14:textId="77777777" w:rsidR="00F90C86" w:rsidRDefault="00A9098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kegljišča Črna na Koroškem.</w:t>
      </w:r>
      <w:r>
        <w:rPr>
          <w:rFonts w:ascii="Arial" w:hAnsi="Arial" w:cs="Arial"/>
          <w:color w:val="000000"/>
          <w:sz w:val="18"/>
          <w:szCs w:val="18"/>
        </w:rPr>
        <w:t>« dajemo ponudbo, kot sledi:</w:t>
      </w:r>
    </w:p>
    <w:p w14:paraId="133D1696" w14:textId="77777777" w:rsidR="00F90C86" w:rsidRDefault="00A9098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90C86" w14:paraId="25B6C8C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983DA7" w14:textId="77777777" w:rsidR="00F90C86" w:rsidRDefault="00A9098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1FC3E" w14:textId="77777777" w:rsidR="00F90C86" w:rsidRDefault="00A90982">
            <w:r>
              <w:rPr>
                <w:rFonts w:ascii="Arial" w:hAnsi="Arial" w:cs="Arial"/>
                <w:color w:val="000000"/>
                <w:position w:val="-2"/>
                <w:sz w:val="18"/>
                <w:szCs w:val="18"/>
              </w:rPr>
              <w:t> </w:t>
            </w:r>
          </w:p>
        </w:tc>
      </w:tr>
      <w:tr w:rsidR="00F90C86" w14:paraId="385C779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1C74B" w14:textId="77777777" w:rsidR="00F90C86" w:rsidRDefault="00A9098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78740" w14:textId="77777777" w:rsidR="00F90C86" w:rsidRDefault="00A90982">
            <w:r>
              <w:rPr>
                <w:rFonts w:ascii="Arial" w:hAnsi="Arial" w:cs="Arial"/>
                <w:color w:val="000000"/>
                <w:position w:val="-2"/>
                <w:sz w:val="18"/>
                <w:szCs w:val="18"/>
              </w:rPr>
              <w:t> </w:t>
            </w:r>
          </w:p>
        </w:tc>
      </w:tr>
    </w:tbl>
    <w:p w14:paraId="4E64D7C9" w14:textId="77777777" w:rsidR="00F90C86" w:rsidRDefault="00A90982">
      <w:pPr>
        <w:spacing w:before="225" w:after="225" w:line="240" w:lineRule="auto"/>
        <w:jc w:val="both"/>
      </w:pPr>
      <w:r>
        <w:rPr>
          <w:rFonts w:ascii="Arial" w:hAnsi="Arial" w:cs="Arial"/>
          <w:color w:val="000000"/>
          <w:sz w:val="18"/>
          <w:szCs w:val="18"/>
        </w:rPr>
        <w:t>Ponudbo oddajamo (ustrezno označite):</w:t>
      </w:r>
    </w:p>
    <w:p w14:paraId="0DB7247F" w14:textId="77777777" w:rsidR="00F90C86" w:rsidRDefault="00A90982">
      <w:pPr>
        <w:spacing w:before="225" w:after="225" w:line="240" w:lineRule="auto"/>
        <w:jc w:val="both"/>
      </w:pPr>
      <w:r>
        <w:fldChar w:fldCharType="begin">
          <w:ffData>
            <w:name w:val="cbox16245610b76d71"/>
            <w:enabled/>
            <w:calcOnExit w:val="0"/>
            <w:checkBox>
              <w:sizeAuto/>
              <w:default w:val="0"/>
            </w:checkBox>
          </w:ffData>
        </w:fldChar>
      </w:r>
      <w:bookmarkStart w:id="0" w:name="cbox16245610b76d71"/>
      <w:r>
        <w:instrText xml:space="preserve"> FORMCHECKBOX </w:instrText>
      </w:r>
      <w:r>
        <w:fldChar w:fldCharType="separate"/>
      </w:r>
      <w:r>
        <w:fldChar w:fldCharType="end"/>
      </w:r>
      <w:bookmarkEnd w:id="0"/>
      <w:r>
        <w:rPr>
          <w:rFonts w:ascii="Arial" w:hAnsi="Arial" w:cs="Arial"/>
          <w:color w:val="000000"/>
          <w:sz w:val="18"/>
          <w:szCs w:val="18"/>
        </w:rPr>
        <w:t> samostojno</w:t>
      </w:r>
    </w:p>
    <w:p w14:paraId="45FFD3E2" w14:textId="77777777" w:rsidR="00F90C86" w:rsidRDefault="00A90982">
      <w:pPr>
        <w:spacing w:before="225" w:after="225" w:line="240" w:lineRule="auto"/>
        <w:jc w:val="both"/>
      </w:pPr>
      <w:r>
        <w:fldChar w:fldCharType="begin">
          <w:ffData>
            <w:name w:val="cbox16245610b77076"/>
            <w:enabled/>
            <w:calcOnExit w:val="0"/>
            <w:checkBox>
              <w:sizeAuto/>
              <w:default w:val="0"/>
            </w:checkBox>
          </w:ffData>
        </w:fldChar>
      </w:r>
      <w:bookmarkStart w:id="1" w:name="cbox16245610b7707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2706457" w14:textId="77777777" w:rsidR="00F90C86" w:rsidRDefault="00A90982">
      <w:pPr>
        <w:spacing w:before="225" w:after="225" w:line="240" w:lineRule="auto"/>
        <w:jc w:val="both"/>
      </w:pPr>
      <w:r>
        <w:fldChar w:fldCharType="begin">
          <w:ffData>
            <w:name w:val="cbox16245610b7738d"/>
            <w:enabled/>
            <w:calcOnExit w:val="0"/>
            <w:checkBox>
              <w:sizeAuto/>
              <w:default w:val="0"/>
            </w:checkBox>
          </w:ffData>
        </w:fldChar>
      </w:r>
      <w:bookmarkStart w:id="2" w:name="cbox16245610b7738d"/>
      <w:r>
        <w:instrText xml:space="preserve"> </w:instrText>
      </w:r>
      <w:r>
        <w:instrText xml:space="preserve">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CC60BEA" w14:textId="77777777" w:rsidR="00F90C86" w:rsidRDefault="00A90982">
      <w:pPr>
        <w:spacing w:before="225" w:after="225" w:line="240" w:lineRule="auto"/>
        <w:jc w:val="both"/>
      </w:pPr>
      <w:r>
        <w:fldChar w:fldCharType="begin">
          <w:ffData>
            <w:name w:val="cbox16245610b776a8"/>
            <w:enabled/>
            <w:calcOnExit w:val="0"/>
            <w:checkBox>
              <w:sizeAuto/>
              <w:default w:val="0"/>
            </w:checkBox>
          </w:ffData>
        </w:fldChar>
      </w:r>
      <w:bookmarkStart w:id="3" w:name="cbox16245610b776a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4C3CD3A" w14:textId="77777777" w:rsidR="00F90C86" w:rsidRDefault="00A9098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F90C86" w14:paraId="245DAFB7"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A503E9" w14:textId="77777777" w:rsidR="00F90C86" w:rsidRDefault="00A90982">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93D352" w14:textId="77777777" w:rsidR="00F90C86" w:rsidRDefault="00A90982">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1EA3D0" w14:textId="77777777" w:rsidR="00F90C86" w:rsidRDefault="00A90982">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7F5727" w14:textId="77777777" w:rsidR="00F90C86" w:rsidRDefault="00A90982">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3F3EEB" w14:textId="77777777" w:rsidR="00F90C86" w:rsidRDefault="00A90982">
            <w:pPr>
              <w:jc w:val="center"/>
            </w:pPr>
            <w:r>
              <w:rPr>
                <w:rFonts w:ascii="Arial" w:hAnsi="Arial" w:cs="Arial"/>
                <w:b/>
                <w:bCs/>
                <w:color w:val="000000"/>
                <w:position w:val="-2"/>
                <w:sz w:val="18"/>
                <w:szCs w:val="18"/>
                <w:shd w:val="clear" w:color="auto" w:fill="D1D1D1"/>
              </w:rPr>
              <w:t>Vrednost z DDV</w:t>
            </w:r>
          </w:p>
        </w:tc>
      </w:tr>
      <w:tr w:rsidR="00F90C86" w14:paraId="12621F0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ABA00" w14:textId="77777777" w:rsidR="00F90C86" w:rsidRDefault="00A90982">
            <w:pPr>
              <w:jc w:val="right"/>
            </w:pPr>
            <w:r>
              <w:rPr>
                <w:rFonts w:ascii="Arial" w:hAnsi="Arial" w:cs="Arial"/>
                <w:color w:val="000000"/>
                <w:position w:val="-2"/>
                <w:sz w:val="18"/>
                <w:szCs w:val="18"/>
              </w:rPr>
              <w:t>Izgradnja kegljišča Črna na Koroškem.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E6685" w14:textId="77777777" w:rsidR="00F90C86" w:rsidRDefault="00A9098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FD1F7" w14:textId="77777777" w:rsidR="00F90C86" w:rsidRDefault="00A9098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69573" w14:textId="77777777" w:rsidR="00F90C86" w:rsidRDefault="00A90982">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01067" w14:textId="77777777" w:rsidR="00F90C86" w:rsidRDefault="00A90982">
            <w:r>
              <w:rPr>
                <w:rFonts w:ascii="Arial" w:hAnsi="Arial" w:cs="Arial"/>
                <w:color w:val="000000"/>
                <w:position w:val="-2"/>
                <w:sz w:val="18"/>
                <w:szCs w:val="18"/>
              </w:rPr>
              <w:t> </w:t>
            </w:r>
          </w:p>
        </w:tc>
      </w:tr>
      <w:tr w:rsidR="00F90C86" w14:paraId="3E89A029"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4D37B1" w14:textId="77777777" w:rsidR="00F90C86" w:rsidRDefault="00A90982">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5E6D94" w14:textId="77777777" w:rsidR="00F90C86" w:rsidRDefault="00A9098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9E65EF" w14:textId="77777777" w:rsidR="00F90C86" w:rsidRDefault="00A9098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B97140" w14:textId="77777777" w:rsidR="00F90C86" w:rsidRDefault="00A90982">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3A4C31" w14:textId="77777777" w:rsidR="00F90C86" w:rsidRDefault="00A90982">
            <w:r>
              <w:rPr>
                <w:rFonts w:ascii="Arial" w:hAnsi="Arial" w:cs="Arial"/>
                <w:color w:val="000000"/>
                <w:position w:val="-2"/>
                <w:sz w:val="18"/>
                <w:szCs w:val="18"/>
                <w:shd w:val="clear" w:color="auto" w:fill="CCCCCC"/>
              </w:rPr>
              <w:t> </w:t>
            </w:r>
          </w:p>
        </w:tc>
      </w:tr>
    </w:tbl>
    <w:p w14:paraId="40D20CC0" w14:textId="77777777" w:rsidR="00F90C86" w:rsidRDefault="00A90982">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5400302" w14:textId="77777777" w:rsidR="00F90C86" w:rsidRDefault="00A9098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do datuma 30.06.2022.</w:t>
      </w:r>
    </w:p>
    <w:p w14:paraId="13C034BA" w14:textId="77777777" w:rsidR="00F90C86" w:rsidRDefault="00A9098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FB3849C" w14:textId="77777777" w:rsidR="00F90C86" w:rsidRDefault="00A9098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4F321A0" w14:textId="77777777" w:rsidR="00F90C86" w:rsidRDefault="00A90982">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w:t>
      </w:r>
      <w:r>
        <w:rPr>
          <w:rFonts w:ascii="Arial" w:hAnsi="Arial" w:cs="Arial"/>
          <w:color w:val="000000"/>
          <w:sz w:val="18"/>
          <w:szCs w:val="18"/>
        </w:rPr>
        <w:t xml:space="preserve">oločeno drugače, je rok plačila 30 dni od datuma prejema računa. Če naročnik izpodbija del zneska, ki je obračunan s situacijo, je dolžan plačati nesporni del zneska. Končno situacijo sestavi izvajalec in jo predloži v izplačilo po opravljenem sprejemu in </w:t>
      </w:r>
      <w:r>
        <w:rPr>
          <w:rFonts w:ascii="Arial" w:hAnsi="Arial" w:cs="Arial"/>
          <w:color w:val="000000"/>
          <w:sz w:val="18"/>
          <w:szCs w:val="18"/>
        </w:rPr>
        <w:t>izročitvi izvedenih del. Roki plačil podizvajalcem so enaki kot za izvajalca.</w:t>
      </w:r>
    </w:p>
    <w:p w14:paraId="6E5DBF81" w14:textId="77777777" w:rsidR="00F90C86" w:rsidRDefault="00A90982">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D88A38A" w14:textId="77777777" w:rsidR="00F90C86" w:rsidRDefault="00A90982">
      <w:pPr>
        <w:spacing w:before="225" w:after="225" w:line="240" w:lineRule="auto"/>
        <w:jc w:val="both"/>
      </w:pPr>
      <w:r>
        <w:rPr>
          <w:rFonts w:ascii="Arial" w:hAnsi="Arial" w:cs="Arial"/>
          <w:color w:val="000000"/>
          <w:sz w:val="18"/>
          <w:szCs w:val="18"/>
        </w:rPr>
        <w:t> </w:t>
      </w:r>
    </w:p>
    <w:p w14:paraId="1DF6995C" w14:textId="77777777" w:rsidR="00F90C86" w:rsidRDefault="00A90982">
      <w:pPr>
        <w:spacing w:before="225" w:after="225" w:line="240" w:lineRule="auto"/>
        <w:jc w:val="both"/>
      </w:pPr>
      <w:r>
        <w:rPr>
          <w:rFonts w:ascii="Arial" w:hAnsi="Arial" w:cs="Arial"/>
          <w:color w:val="000000"/>
          <w:sz w:val="18"/>
          <w:szCs w:val="18"/>
        </w:rPr>
        <w:lastRenderedPageBreak/>
        <w:t>Strinjamo se, da nar</w:t>
      </w:r>
      <w:r>
        <w:rPr>
          <w:rFonts w:ascii="Arial" w:hAnsi="Arial" w:cs="Arial"/>
          <w:color w:val="000000"/>
          <w:sz w:val="18"/>
          <w:szCs w:val="18"/>
        </w:rPr>
        <w:t>očnik ni zavezan sprejeti nobene od ponudb, ki jih je prejel, ter da v primeru odstopa naročnika od oddaje javnega naročila ne bodo povrnjeni ponudniku nobeni stroški v zvezi z izdelavo ponudb.</w:t>
      </w:r>
    </w:p>
    <w:p w14:paraId="1866290E" w14:textId="77777777" w:rsidR="00F90C86" w:rsidRDefault="00A9098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14:paraId="2241AE44"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F90C86" w14:paraId="5CC06A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C738AD" w14:textId="77777777" w:rsidR="00F90C86" w:rsidRDefault="00A9098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613C0" w14:textId="77777777" w:rsidR="00F90C86" w:rsidRDefault="00A90982">
            <w:r>
              <w:rPr>
                <w:rFonts w:ascii="Arial" w:hAnsi="Arial" w:cs="Arial"/>
                <w:color w:val="000000"/>
                <w:position w:val="-2"/>
                <w:sz w:val="18"/>
                <w:szCs w:val="18"/>
              </w:rPr>
              <w:t> </w:t>
            </w:r>
          </w:p>
        </w:tc>
      </w:tr>
      <w:tr w:rsidR="00F90C86" w14:paraId="3CC1588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C23106" w14:textId="77777777" w:rsidR="00F90C86" w:rsidRDefault="00A90982">
            <w:pPr>
              <w:jc w:val="right"/>
            </w:pPr>
            <w:r>
              <w:rPr>
                <w:rFonts w:ascii="Arial" w:hAnsi="Arial" w:cs="Arial"/>
                <w:b/>
                <w:bCs/>
                <w:color w:val="000000"/>
                <w:position w:val="-2"/>
                <w:sz w:val="18"/>
                <w:szCs w:val="18"/>
                <w:shd w:val="clear" w:color="auto" w:fill="CCCCCC"/>
              </w:rPr>
              <w:t>E-</w:t>
            </w:r>
            <w:r>
              <w:rPr>
                <w:rFonts w:ascii="Arial" w:hAnsi="Arial" w:cs="Arial"/>
                <w:b/>
                <w:bCs/>
                <w:color w:val="000000"/>
                <w:position w:val="-2"/>
                <w:sz w:val="18"/>
                <w:szCs w:val="18"/>
                <w:shd w:val="clear" w:color="auto" w:fill="CCCCCC"/>
              </w:rPr>
              <w:t>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F9770" w14:textId="77777777" w:rsidR="00F90C86" w:rsidRDefault="00A90982">
            <w:r>
              <w:rPr>
                <w:rFonts w:ascii="Arial" w:hAnsi="Arial" w:cs="Arial"/>
                <w:color w:val="000000"/>
                <w:position w:val="-2"/>
                <w:sz w:val="18"/>
                <w:szCs w:val="18"/>
              </w:rPr>
              <w:t> </w:t>
            </w:r>
          </w:p>
        </w:tc>
      </w:tr>
      <w:tr w:rsidR="00F90C86" w14:paraId="1D08631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6D759A" w14:textId="77777777" w:rsidR="00F90C86" w:rsidRDefault="00A9098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570E1" w14:textId="77777777" w:rsidR="00F90C86" w:rsidRDefault="00A90982">
            <w:r>
              <w:rPr>
                <w:rFonts w:ascii="Arial" w:hAnsi="Arial" w:cs="Arial"/>
                <w:color w:val="000000"/>
                <w:position w:val="-2"/>
                <w:sz w:val="18"/>
                <w:szCs w:val="18"/>
              </w:rPr>
              <w:t> </w:t>
            </w:r>
          </w:p>
        </w:tc>
      </w:tr>
      <w:tr w:rsidR="00F90C86" w14:paraId="19CE2E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CD82A0" w14:textId="77777777" w:rsidR="00F90C86" w:rsidRDefault="00A9098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93335" w14:textId="77777777" w:rsidR="00F90C86" w:rsidRDefault="00A90982">
            <w:r>
              <w:rPr>
                <w:rFonts w:ascii="Arial" w:hAnsi="Arial" w:cs="Arial"/>
                <w:color w:val="000000"/>
                <w:position w:val="-2"/>
                <w:sz w:val="18"/>
                <w:szCs w:val="18"/>
              </w:rPr>
              <w:t> </w:t>
            </w:r>
          </w:p>
        </w:tc>
      </w:tr>
      <w:tr w:rsidR="00F90C86" w14:paraId="220934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CC7278" w14:textId="77777777" w:rsidR="00F90C86" w:rsidRDefault="00A9098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2E33" w14:textId="77777777" w:rsidR="00F90C86" w:rsidRDefault="00A90982">
            <w:r>
              <w:rPr>
                <w:rFonts w:ascii="Arial" w:hAnsi="Arial" w:cs="Arial"/>
                <w:color w:val="000000"/>
                <w:position w:val="-2"/>
                <w:sz w:val="18"/>
                <w:szCs w:val="18"/>
              </w:rPr>
              <w:t> </w:t>
            </w:r>
          </w:p>
        </w:tc>
      </w:tr>
      <w:tr w:rsidR="00F90C86" w14:paraId="533C42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92B2C" w14:textId="77777777" w:rsidR="00F90C86" w:rsidRDefault="00A9098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A2221" w14:textId="77777777" w:rsidR="00F90C86" w:rsidRDefault="00A90982">
            <w:r>
              <w:rPr>
                <w:rFonts w:ascii="Arial" w:hAnsi="Arial" w:cs="Arial"/>
                <w:color w:val="000000"/>
                <w:position w:val="-2"/>
                <w:sz w:val="18"/>
                <w:szCs w:val="18"/>
              </w:rPr>
              <w:t> </w:t>
            </w:r>
          </w:p>
        </w:tc>
      </w:tr>
      <w:tr w:rsidR="00F90C86" w14:paraId="7D8346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CE1649" w14:textId="77777777" w:rsidR="00F90C86" w:rsidRDefault="00A9098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9C690" w14:textId="77777777" w:rsidR="00F90C86" w:rsidRDefault="00A90982">
            <w:r>
              <w:rPr>
                <w:rFonts w:ascii="Arial" w:hAnsi="Arial" w:cs="Arial"/>
                <w:color w:val="000000"/>
                <w:position w:val="-2"/>
                <w:sz w:val="18"/>
                <w:szCs w:val="18"/>
              </w:rPr>
              <w:t> </w:t>
            </w:r>
          </w:p>
        </w:tc>
      </w:tr>
      <w:tr w:rsidR="00F90C86" w14:paraId="6EFC2D3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28DBBC" w14:textId="77777777" w:rsidR="00F90C86" w:rsidRDefault="00A9098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29789" w14:textId="77777777" w:rsidR="00F90C86" w:rsidRDefault="00A90982">
            <w:r>
              <w:rPr>
                <w:rFonts w:ascii="Arial" w:hAnsi="Arial" w:cs="Arial"/>
                <w:color w:val="000000"/>
                <w:position w:val="-2"/>
                <w:sz w:val="18"/>
                <w:szCs w:val="18"/>
              </w:rPr>
              <w:t> </w:t>
            </w:r>
          </w:p>
        </w:tc>
      </w:tr>
      <w:tr w:rsidR="00F90C86" w14:paraId="30EEF0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0B8DB" w14:textId="77777777" w:rsidR="00F90C86" w:rsidRDefault="00A9098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083D9" w14:textId="77777777" w:rsidR="00F90C86" w:rsidRDefault="00A90982">
            <w:r>
              <w:rPr>
                <w:rFonts w:ascii="Arial" w:hAnsi="Arial" w:cs="Arial"/>
                <w:color w:val="000000"/>
                <w:position w:val="-2"/>
                <w:sz w:val="18"/>
                <w:szCs w:val="18"/>
              </w:rPr>
              <w:t> </w:t>
            </w:r>
          </w:p>
        </w:tc>
      </w:tr>
      <w:tr w:rsidR="00F90C86" w14:paraId="37C2AB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814D" w14:textId="77777777" w:rsidR="00F90C86" w:rsidRDefault="00A9098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35DCF" w14:textId="77777777" w:rsidR="00F90C86" w:rsidRDefault="00A90982">
            <w:r>
              <w:rPr>
                <w:rFonts w:ascii="Arial" w:hAnsi="Arial" w:cs="Arial"/>
                <w:color w:val="000000"/>
                <w:position w:val="-2"/>
                <w:sz w:val="18"/>
                <w:szCs w:val="18"/>
              </w:rPr>
              <w:t> </w:t>
            </w:r>
          </w:p>
        </w:tc>
      </w:tr>
      <w:tr w:rsidR="00F90C86" w14:paraId="03057C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E13E0" w14:textId="77777777" w:rsidR="00F90C86" w:rsidRDefault="00A9098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D3E21" w14:textId="77777777" w:rsidR="00F90C86" w:rsidRDefault="00A90982">
            <w:r>
              <w:rPr>
                <w:rFonts w:ascii="Arial" w:hAnsi="Arial" w:cs="Arial"/>
                <w:color w:val="000000"/>
                <w:position w:val="-2"/>
                <w:sz w:val="18"/>
                <w:szCs w:val="18"/>
              </w:rPr>
              <w:t> </w:t>
            </w:r>
          </w:p>
        </w:tc>
      </w:tr>
      <w:tr w:rsidR="00F90C86" w14:paraId="198402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7EDA83" w14:textId="77777777" w:rsidR="00F90C86" w:rsidRDefault="00A9098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19814" w14:textId="77777777" w:rsidR="00F90C86" w:rsidRDefault="00A90982">
            <w:r>
              <w:rPr>
                <w:rFonts w:ascii="Arial" w:hAnsi="Arial" w:cs="Arial"/>
                <w:color w:val="000000"/>
                <w:position w:val="-2"/>
                <w:sz w:val="18"/>
                <w:szCs w:val="18"/>
              </w:rPr>
              <w:t> </w:t>
            </w:r>
          </w:p>
        </w:tc>
      </w:tr>
      <w:tr w:rsidR="00F90C86" w14:paraId="1A9DD4E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6027B9" w14:textId="77777777" w:rsidR="00F90C86" w:rsidRDefault="00A9098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0D025" w14:textId="77777777" w:rsidR="00F90C86" w:rsidRDefault="00A90982">
            <w:r>
              <w:rPr>
                <w:rFonts w:ascii="Arial" w:hAnsi="Arial" w:cs="Arial"/>
                <w:color w:val="000000"/>
                <w:position w:val="-2"/>
                <w:sz w:val="18"/>
                <w:szCs w:val="18"/>
              </w:rPr>
              <w:t> </w:t>
            </w:r>
          </w:p>
        </w:tc>
      </w:tr>
    </w:tbl>
    <w:p w14:paraId="33FDD4B3" w14:textId="77777777" w:rsidR="00F90C86" w:rsidRDefault="00F90C86"/>
    <w:tbl>
      <w:tblPr>
        <w:tblStyle w:val="NormalTablePHPDOCX"/>
        <w:tblW w:w="8745" w:type="dxa"/>
        <w:tblInd w:w="108" w:type="dxa"/>
        <w:tblLook w:val="04A0" w:firstRow="1" w:lastRow="0" w:firstColumn="1" w:lastColumn="0" w:noHBand="0" w:noVBand="1"/>
      </w:tblPr>
      <w:tblGrid>
        <w:gridCol w:w="4080"/>
        <w:gridCol w:w="4665"/>
      </w:tblGrid>
      <w:tr w:rsidR="00F90C86" w14:paraId="3C73EE69" w14:textId="77777777">
        <w:tc>
          <w:tcPr>
            <w:tcW w:w="4080" w:type="dxa"/>
            <w:gridSpan w:val="2"/>
            <w:tcMar>
              <w:top w:w="75" w:type="dxa"/>
              <w:bottom w:w="75" w:type="dxa"/>
            </w:tcMar>
            <w:vAlign w:val="center"/>
          </w:tcPr>
          <w:p w14:paraId="2BD599A4" w14:textId="77777777" w:rsidR="00F90C86" w:rsidRDefault="00A90982">
            <w:pPr>
              <w:spacing w:before="135" w:after="135"/>
              <w:jc w:val="both"/>
              <w:textAlignment w:val="center"/>
            </w:pPr>
            <w:r>
              <w:rPr>
                <w:rFonts w:ascii="Arial" w:hAnsi="Arial" w:cs="Arial"/>
                <w:color w:val="000000"/>
                <w:position w:val="-2"/>
                <w:sz w:val="18"/>
                <w:szCs w:val="18"/>
              </w:rPr>
              <w:t>*za navedene osebe je po</w:t>
            </w:r>
            <w:r>
              <w:rPr>
                <w:rFonts w:ascii="Arial" w:hAnsi="Arial" w:cs="Arial"/>
                <w:color w:val="000000"/>
                <w:position w:val="-2"/>
                <w:sz w:val="18"/>
                <w:szCs w:val="18"/>
              </w:rPr>
              <w:t>trebno predložiti pooblastila za preverjanje podatkov v Kazenski evidenci </w:t>
            </w:r>
          </w:p>
        </w:tc>
      </w:tr>
      <w:tr w:rsidR="00F90C86" w14:paraId="37EE398D" w14:textId="77777777">
        <w:tc>
          <w:tcPr>
            <w:tcW w:w="4080" w:type="dxa"/>
            <w:tcMar>
              <w:top w:w="75" w:type="dxa"/>
              <w:bottom w:w="75" w:type="dxa"/>
            </w:tcMar>
            <w:vAlign w:val="center"/>
          </w:tcPr>
          <w:p w14:paraId="468E1713"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54180114" w14:textId="77777777" w:rsidR="00F90C86" w:rsidRDefault="00A90982">
            <w:pPr>
              <w:jc w:val="center"/>
            </w:pPr>
            <w:r>
              <w:rPr>
                <w:rFonts w:ascii="Arial" w:hAnsi="Arial" w:cs="Arial"/>
                <w:color w:val="000000"/>
                <w:position w:val="-2"/>
                <w:sz w:val="18"/>
                <w:szCs w:val="18"/>
              </w:rPr>
              <w:t>Ime in priimek: _____________________</w:t>
            </w:r>
          </w:p>
        </w:tc>
      </w:tr>
      <w:tr w:rsidR="00F90C86" w14:paraId="2B5A0AB7" w14:textId="77777777">
        <w:tc>
          <w:tcPr>
            <w:tcW w:w="4080" w:type="dxa"/>
            <w:tcMar>
              <w:top w:w="75" w:type="dxa"/>
              <w:bottom w:w="75" w:type="dxa"/>
            </w:tcMar>
            <w:vAlign w:val="center"/>
          </w:tcPr>
          <w:p w14:paraId="4922B588"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539AFE0B" w14:textId="77777777" w:rsidR="00F90C86" w:rsidRDefault="00F90C86"/>
          <w:p w14:paraId="7C10CB74" w14:textId="77777777" w:rsidR="00F90C86" w:rsidRDefault="00A9098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r>
            <w:r>
              <w:rPr>
                <w:rFonts w:ascii="Arial" w:hAnsi="Arial" w:cs="Arial"/>
                <w:color w:val="000000"/>
                <w:position w:val="-2"/>
                <w:sz w:val="18"/>
                <w:szCs w:val="18"/>
              </w:rPr>
              <w:lastRenderedPageBreak/>
              <w:t> </w:t>
            </w:r>
          </w:p>
        </w:tc>
      </w:tr>
    </w:tbl>
    <w:p w14:paraId="3859E5C6" w14:textId="77777777" w:rsidR="00F90C86" w:rsidRDefault="00F90C86">
      <w:pPr>
        <w:sectPr w:rsidR="00F90C86" w:rsidSect="006E7A2B">
          <w:footerReference w:type="default" r:id="rId12"/>
          <w:pgSz w:w="11906" w:h="16838"/>
          <w:pgMar w:top="1418" w:right="1418" w:bottom="1418" w:left="1418" w:header="567" w:footer="596" w:gutter="0"/>
          <w:cols w:space="708"/>
          <w:docGrid w:linePitch="360"/>
        </w:sectPr>
      </w:pPr>
    </w:p>
    <w:p w14:paraId="6BD0A7DB"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EC46EF9" w14:textId="77777777" w:rsidR="00252358" w:rsidRPr="00252358" w:rsidRDefault="00A90982" w:rsidP="00252358"/>
    <w:p w14:paraId="10E22E63"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01A3CF8" w14:textId="77777777" w:rsidR="00EB2A75" w:rsidRDefault="00A90982" w:rsidP="00EB2A75">
      <w:pPr>
        <w:spacing w:after="120"/>
        <w:rPr>
          <w:rFonts w:ascii="Arial" w:hAnsi="Arial" w:cs="Arial"/>
        </w:rPr>
      </w:pPr>
    </w:p>
    <w:p w14:paraId="19A1C7FE" w14:textId="77777777" w:rsidR="00F90C86" w:rsidRDefault="00A9098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kegljišča Črna na Koroškem.</w:t>
      </w:r>
      <w:r>
        <w:rPr>
          <w:rFonts w:ascii="Arial" w:hAnsi="Arial" w:cs="Arial"/>
          <w:color w:val="000000"/>
          <w:sz w:val="18"/>
          <w:szCs w:val="18"/>
        </w:rPr>
        <w:t>«,</w:t>
      </w:r>
    </w:p>
    <w:p w14:paraId="6E822334" w14:textId="77777777" w:rsidR="00F90C86" w:rsidRDefault="00A9098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18D6A1E" w14:textId="77777777" w:rsidR="00F90C86" w:rsidRDefault="00A90982">
      <w:pPr>
        <w:spacing w:before="225" w:after="225" w:line="240" w:lineRule="auto"/>
        <w:jc w:val="both"/>
      </w:pPr>
      <w:r>
        <w:rPr>
          <w:rFonts w:ascii="Arial" w:hAnsi="Arial" w:cs="Arial"/>
          <w:i/>
          <w:iCs/>
          <w:color w:val="000000"/>
          <w:sz w:val="18"/>
          <w:szCs w:val="18"/>
        </w:rPr>
        <w:t>(naziv ponudnika, partnerja v skupni ponudbi)</w:t>
      </w:r>
    </w:p>
    <w:p w14:paraId="792CCDD9" w14:textId="77777777" w:rsidR="00F90C86" w:rsidRDefault="00A9098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90C86" w14:paraId="338C0875" w14:textId="77777777">
        <w:tc>
          <w:tcPr>
            <w:tcW w:w="0" w:type="auto"/>
            <w:tcMar>
              <w:top w:w="0" w:type="auto"/>
              <w:bottom w:w="0" w:type="auto"/>
            </w:tcMar>
          </w:tcPr>
          <w:p w14:paraId="46E1EC93"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w:t>
            </w:r>
            <w:r>
              <w:rPr>
                <w:rFonts w:ascii="Arial" w:hAnsi="Arial" w:cs="Arial"/>
                <w:color w:val="000000"/>
                <w:sz w:val="18"/>
                <w:szCs w:val="18"/>
              </w:rPr>
              <w:t>om;</w:t>
            </w:r>
          </w:p>
          <w:p w14:paraId="643DAF39"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w:t>
            </w:r>
            <w:r>
              <w:rPr>
                <w:rFonts w:ascii="Arial" w:hAnsi="Arial" w:cs="Arial"/>
                <w:color w:val="000000"/>
                <w:sz w:val="18"/>
                <w:szCs w:val="18"/>
              </w:rPr>
              <w:t>e nobenih stroškov, ki smo jih imeli s pripravo ponudbene dokumentacije;</w:t>
            </w:r>
          </w:p>
          <w:p w14:paraId="2D780629"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w:t>
            </w:r>
            <w:r>
              <w:rPr>
                <w:rFonts w:ascii="Arial" w:hAnsi="Arial" w:cs="Arial"/>
                <w:color w:val="000000"/>
                <w:sz w:val="18"/>
                <w:szCs w:val="18"/>
              </w:rPr>
              <w:t xml:space="preserve"> pooblastila, če jih bo ta zahteval;</w:t>
            </w:r>
          </w:p>
          <w:p w14:paraId="70910E4F"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7DEEE7B"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pri pripravi ponudbe in</w:t>
            </w:r>
            <w:r>
              <w:rPr>
                <w:rFonts w:ascii="Arial" w:hAnsi="Arial" w:cs="Arial"/>
                <w:color w:val="000000"/>
                <w:sz w:val="18"/>
                <w:szCs w:val="18"/>
              </w:rPr>
              <w:t xml:space="preserve"> bomo pri izvajanju pogodbe spoštovali obveznosti, ki izhajajo iz predpisov o varstvu pri delu, zaposlovanju in delovnih pogojih, veljavnih v Republiki Sloveniji;</w:t>
            </w:r>
          </w:p>
          <w:p w14:paraId="0E6F88E1"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w:t>
            </w:r>
            <w:r>
              <w:rPr>
                <w:rFonts w:ascii="Arial" w:hAnsi="Arial" w:cs="Arial"/>
                <w:color w:val="000000"/>
                <w:sz w:val="18"/>
                <w:szCs w:val="18"/>
              </w:rPr>
              <w:t>sobni izvesti razpisana dela, ter da razpolagamo z zadostnimi tehničnimi in kadrovskimi zmogljivostmi za izvedbo javnega naročila;</w:t>
            </w:r>
          </w:p>
          <w:p w14:paraId="67E2C8F2"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w:t>
            </w:r>
            <w:r>
              <w:rPr>
                <w:rFonts w:ascii="Arial" w:hAnsi="Arial" w:cs="Arial"/>
                <w:color w:val="000000"/>
                <w:sz w:val="18"/>
                <w:szCs w:val="18"/>
              </w:rPr>
              <w:t>i, standardi, tehničnimi soglasji), tehničnimi navodili, priporočili in normativi ter okoljevarstvenimi predpisi;</w:t>
            </w:r>
          </w:p>
          <w:p w14:paraId="0243E860"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36530A"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w:t>
            </w:r>
            <w:r>
              <w:rPr>
                <w:rFonts w:ascii="Arial" w:hAnsi="Arial" w:cs="Arial"/>
                <w:color w:val="000000"/>
                <w:sz w:val="18"/>
                <w:szCs w:val="18"/>
              </w:rPr>
              <w:t>enih kadrov pred njihovo menjavo pridobili pisno soglasje naročnika;</w:t>
            </w:r>
          </w:p>
          <w:p w14:paraId="791C67E5"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1CAB50C"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w:t>
            </w:r>
            <w:r>
              <w:rPr>
                <w:rFonts w:ascii="Arial" w:hAnsi="Arial" w:cs="Arial"/>
                <w:color w:val="000000"/>
                <w:sz w:val="18"/>
                <w:szCs w:val="18"/>
              </w:rPr>
              <w:t xml:space="preserve"> vse naročnikove pogoje, ki jih morajo izpolnjevati podizvajalci;</w:t>
            </w:r>
          </w:p>
          <w:p w14:paraId="68905F1B"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w:t>
            </w:r>
            <w:r>
              <w:rPr>
                <w:rFonts w:ascii="Arial" w:hAnsi="Arial" w:cs="Arial"/>
                <w:color w:val="000000"/>
                <w:sz w:val="18"/>
                <w:szCs w:val="18"/>
              </w:rPr>
              <w:t>ma najmanj v obsegu, ki bi zadoščal za priznanje usposobljenosti, če bi bili te podizvajalci navedeni v sami ponudbi namesto podizvajalcev, ki jih zamenjujejo;</w:t>
            </w:r>
          </w:p>
          <w:p w14:paraId="059D6F2C"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3BE8EBB"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w:t>
            </w:r>
            <w:r>
              <w:rPr>
                <w:rFonts w:ascii="Arial" w:hAnsi="Arial" w:cs="Arial"/>
                <w:color w:val="000000"/>
                <w:sz w:val="18"/>
                <w:szCs w:val="18"/>
              </w:rPr>
              <w:t>a izvedbo razpisnih del ter da pod navedenimi pogoji pristopamo k izvedbi predmeta javnega naročila;</w:t>
            </w:r>
          </w:p>
          <w:p w14:paraId="407641B3"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3C3387C"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35AB953"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v celoti seznanjeni z vso</w:t>
            </w:r>
            <w:r>
              <w:rPr>
                <w:rFonts w:ascii="Arial" w:hAnsi="Arial" w:cs="Arial"/>
                <w:color w:val="000000"/>
                <w:sz w:val="18"/>
                <w:szCs w:val="18"/>
              </w:rPr>
              <w:t xml:space="preserve"> relevantno zakonodajo, ki se upošteva pri oddaji tega javnega naročila;</w:t>
            </w:r>
          </w:p>
          <w:p w14:paraId="0A847B8C"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7846DE6"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w:t>
            </w:r>
            <w:r>
              <w:rPr>
                <w:rFonts w:ascii="Arial" w:hAnsi="Arial" w:cs="Arial"/>
                <w:color w:val="000000"/>
                <w:sz w:val="18"/>
                <w:szCs w:val="18"/>
              </w:rPr>
              <w:t>tacije za oddajo tega javnega naročila;</w:t>
            </w:r>
          </w:p>
          <w:p w14:paraId="4E78C155"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99DBD3D"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3717B18" w14:textId="77777777" w:rsidR="00F90C86" w:rsidRDefault="00A90982" w:rsidP="00A90982">
            <w:pPr>
              <w:numPr>
                <w:ilvl w:val="0"/>
                <w:numId w:val="1"/>
              </w:numPr>
              <w:jc w:val="both"/>
              <w:rPr>
                <w:rFonts w:ascii="Arial" w:hAnsi="Arial" w:cs="Arial"/>
                <w:color w:val="000000"/>
                <w:sz w:val="18"/>
                <w:szCs w:val="18"/>
              </w:rPr>
            </w:pPr>
            <w:r>
              <w:rPr>
                <w:rFonts w:ascii="Arial" w:hAnsi="Arial" w:cs="Arial"/>
                <w:color w:val="000000"/>
                <w:sz w:val="18"/>
                <w:szCs w:val="18"/>
              </w:rPr>
              <w:t>so navedeni podatki v ponudbi in priloga</w:t>
            </w:r>
            <w:r>
              <w:rPr>
                <w:rFonts w:ascii="Arial" w:hAnsi="Arial" w:cs="Arial"/>
                <w:color w:val="000000"/>
                <w:sz w:val="18"/>
                <w:szCs w:val="18"/>
              </w:rPr>
              <w:t>h resnični in verodostojni.</w:t>
            </w:r>
          </w:p>
        </w:tc>
      </w:tr>
    </w:tbl>
    <w:p w14:paraId="1E2D47F3" w14:textId="77777777" w:rsidR="00F90C86" w:rsidRDefault="00A9098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90C86" w14:paraId="2A84E175" w14:textId="77777777">
        <w:tc>
          <w:tcPr>
            <w:tcW w:w="0" w:type="auto"/>
            <w:tcMar>
              <w:top w:w="0" w:type="auto"/>
              <w:bottom w:w="0" w:type="auto"/>
            </w:tcMar>
          </w:tcPr>
          <w:p w14:paraId="4A2DE7C7"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E21A777"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smo vpisani v sodni, poklicni oziroma poslo</w:t>
            </w:r>
            <w:r>
              <w:rPr>
                <w:rFonts w:ascii="Arial" w:hAnsi="Arial" w:cs="Arial"/>
                <w:color w:val="000000"/>
                <w:sz w:val="18"/>
                <w:szCs w:val="18"/>
              </w:rPr>
              <w:t>vni register v državi sedeža,</w:t>
            </w:r>
          </w:p>
          <w:p w14:paraId="4C2268D4"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w:t>
            </w:r>
            <w:r>
              <w:rPr>
                <w:rFonts w:ascii="Arial" w:hAnsi="Arial" w:cs="Arial"/>
                <w:color w:val="000000"/>
                <w:sz w:val="18"/>
                <w:szCs w:val="18"/>
              </w:rPr>
              <w:t xml:space="preserve"> naštetega v prvem odstavku 75. člena ZJN-3,</w:t>
            </w:r>
          </w:p>
          <w:p w14:paraId="5F1C7CBB"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2EA0B77"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w:t>
            </w:r>
            <w:r>
              <w:rPr>
                <w:rFonts w:ascii="Arial" w:hAnsi="Arial" w:cs="Arial"/>
                <w:color w:val="000000"/>
                <w:sz w:val="18"/>
                <w:szCs w:val="18"/>
              </w:rPr>
              <w:t>renehanja po zakonu, ki ureja postopek zaradi insolventnosti in prisilnega prenehanja, ali postopek likvidacije po zakonu, ki ureja gospodarske družbe, če njegova sredstva ali poslovanje upravlja upravitelj ali sodišče, ali če so njegove poslovne dejavnost</w:t>
            </w:r>
            <w:r>
              <w:rPr>
                <w:rFonts w:ascii="Arial" w:hAnsi="Arial" w:cs="Arial"/>
                <w:color w:val="000000"/>
                <w:sz w:val="18"/>
                <w:szCs w:val="18"/>
              </w:rPr>
              <w:t>i začasno ustavljene, ali če se je v skladu s predpisi druge države nad njim začel postopek ali pa je nastal položaj z enakimi pravnimi posledicami,</w:t>
            </w:r>
          </w:p>
          <w:p w14:paraId="47C6C5E6"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w:t>
            </w:r>
            <w:r>
              <w:rPr>
                <w:rFonts w:ascii="Arial" w:hAnsi="Arial" w:cs="Arial"/>
                <w:color w:val="000000"/>
                <w:sz w:val="18"/>
                <w:szCs w:val="18"/>
              </w:rPr>
              <w:t>čanih obveznih dajatev in drugih denarnih nedavčnih obveznosti v skladu z zakonom, ki ureja finančno upravo, ki jih pobira davčni organ v skladu s predpisi države, v vrednosti 50 EUR ali več,</w:t>
            </w:r>
          </w:p>
          <w:p w14:paraId="2FA2D116"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w:t>
            </w:r>
            <w:r>
              <w:rPr>
                <w:rFonts w:ascii="Arial" w:hAnsi="Arial" w:cs="Arial"/>
                <w:color w:val="000000"/>
                <w:sz w:val="18"/>
                <w:szCs w:val="18"/>
              </w:rPr>
              <w:t xml:space="preserve"> davčnih odtegljajev za dohodke iz delovnega razmerja za obdobje zadnjih petih let do dne oddaje ponudbe ali prijave,</w:t>
            </w:r>
          </w:p>
          <w:p w14:paraId="143C0C3E"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w:t>
            </w:r>
            <w:r>
              <w:rPr>
                <w:rFonts w:ascii="Arial" w:hAnsi="Arial" w:cs="Arial"/>
                <w:color w:val="000000"/>
                <w:sz w:val="18"/>
                <w:szCs w:val="18"/>
              </w:rPr>
              <w:t>čili za delo, delovnim časom, počitki, opravljanjem dela na podlagi pogodb civilnega prava kljub obstoju elementov delovnega razmerja ali v zvezi z zaposlovanjem na črno;</w:t>
            </w:r>
          </w:p>
          <w:p w14:paraId="5EAE526E"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w:t>
            </w:r>
            <w:r>
              <w:rPr>
                <w:rFonts w:ascii="Arial" w:hAnsi="Arial" w:cs="Arial"/>
                <w:color w:val="000000"/>
                <w:sz w:val="18"/>
                <w:szCs w:val="18"/>
              </w:rPr>
              <w:t xml:space="preserve"> preprečevati, omejevati ali izkrivljati konkurenco,</w:t>
            </w:r>
          </w:p>
          <w:p w14:paraId="609D30BB"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9636FEC"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w:t>
            </w:r>
            <w:r>
              <w:rPr>
                <w:rFonts w:ascii="Arial" w:hAnsi="Arial" w:cs="Arial"/>
                <w:color w:val="000000"/>
                <w:sz w:val="18"/>
                <w:szCs w:val="18"/>
              </w:rPr>
              <w:t>teh informacij nismo zagotovili,</w:t>
            </w:r>
          </w:p>
          <w:p w14:paraId="46C9591F"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56CD06E" w14:textId="77777777" w:rsidR="00F90C86" w:rsidRDefault="00A90982" w:rsidP="00A90982">
            <w:pPr>
              <w:numPr>
                <w:ilvl w:val="0"/>
                <w:numId w:val="2"/>
              </w:numPr>
              <w:jc w:val="both"/>
              <w:rPr>
                <w:rFonts w:ascii="Arial" w:hAnsi="Arial" w:cs="Arial"/>
                <w:color w:val="000000"/>
                <w:sz w:val="18"/>
                <w:szCs w:val="18"/>
              </w:rPr>
            </w:pPr>
            <w:r>
              <w:rPr>
                <w:rFonts w:ascii="Arial" w:hAnsi="Arial" w:cs="Arial"/>
                <w:color w:val="000000"/>
                <w:sz w:val="18"/>
                <w:szCs w:val="18"/>
              </w:rPr>
              <w:t>izpolnjujemo vse ostale pogoje za izvedbo naročila,</w:t>
            </w:r>
            <w:r>
              <w:rPr>
                <w:rFonts w:ascii="Arial" w:hAnsi="Arial" w:cs="Arial"/>
                <w:color w:val="000000"/>
                <w:sz w:val="18"/>
                <w:szCs w:val="18"/>
              </w:rPr>
              <w:t xml:space="preserve"> ki jih določa razpisna dokumentacija.</w:t>
            </w:r>
          </w:p>
        </w:tc>
      </w:tr>
    </w:tbl>
    <w:p w14:paraId="46CA02A5" w14:textId="77777777" w:rsidR="00F90C86" w:rsidRDefault="00A9098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D4562C" w14:textId="77777777" w:rsidR="00F90C86" w:rsidRDefault="00A9098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ČRN</w:t>
      </w:r>
      <w:r>
        <w:rPr>
          <w:rFonts w:ascii="Arial" w:hAnsi="Arial" w:cs="Arial"/>
          <w:b/>
          <w:bCs/>
          <w:color w:val="000000"/>
          <w:sz w:val="18"/>
          <w:szCs w:val="18"/>
        </w:rPr>
        <w:t>A NA KOROŠKEM, Center 101, 2393 Črna na Koroškem</w:t>
      </w:r>
      <w:r>
        <w:rPr>
          <w:rFonts w:ascii="Arial" w:hAnsi="Arial" w:cs="Arial"/>
          <w:color w:val="000000"/>
          <w:sz w:val="18"/>
          <w:szCs w:val="18"/>
        </w:rPr>
        <w:t>  v zvezi z oddajo javnega naročila za namene </w:t>
      </w:r>
      <w:r>
        <w:rPr>
          <w:rFonts w:ascii="Arial" w:hAnsi="Arial" w:cs="Arial"/>
          <w:b/>
          <w:bCs/>
          <w:color w:val="000000"/>
          <w:sz w:val="18"/>
          <w:szCs w:val="18"/>
        </w:rPr>
        <w:t>Izgradnja kegljišča Črna na Koroškem., objavljen na Portalu javnih naročil pod številko _____________ </w:t>
      </w:r>
      <w:r>
        <w:rPr>
          <w:rFonts w:ascii="Arial" w:hAnsi="Arial" w:cs="Arial"/>
          <w:color w:val="000000"/>
          <w:sz w:val="18"/>
          <w:szCs w:val="18"/>
        </w:rPr>
        <w:t xml:space="preserve">pridobi podatke za preveritev ponudbe v skladu 89. členom </w:t>
      </w:r>
      <w:r>
        <w:rPr>
          <w:rFonts w:ascii="Arial" w:hAnsi="Arial" w:cs="Arial"/>
          <w:color w:val="000000"/>
          <w:sz w:val="18"/>
          <w:szCs w:val="18"/>
        </w:rPr>
        <w:t>ZJN-3 v enotnem informacijskem sistemu – eDosje iz devetega odstavka 77. člena ZJN-3.</w:t>
      </w:r>
    </w:p>
    <w:p w14:paraId="42FAB4D8"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2A51804F" w14:textId="77777777">
        <w:tc>
          <w:tcPr>
            <w:tcW w:w="2500" w:type="pct"/>
            <w:tcMar>
              <w:top w:w="75" w:type="dxa"/>
              <w:bottom w:w="75" w:type="dxa"/>
            </w:tcMar>
            <w:vAlign w:val="center"/>
          </w:tcPr>
          <w:p w14:paraId="26F89AA9"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2A521738" w14:textId="77777777" w:rsidR="00F90C86" w:rsidRDefault="00A90982">
            <w:r>
              <w:rPr>
                <w:rFonts w:ascii="Arial" w:hAnsi="Arial" w:cs="Arial"/>
                <w:color w:val="000000"/>
                <w:position w:val="-2"/>
                <w:sz w:val="18"/>
                <w:szCs w:val="18"/>
              </w:rPr>
              <w:t>Ime in priimek: _____________________</w:t>
            </w:r>
          </w:p>
        </w:tc>
      </w:tr>
      <w:tr w:rsidR="00F90C86" w14:paraId="0E5CF891" w14:textId="77777777">
        <w:tc>
          <w:tcPr>
            <w:tcW w:w="2500" w:type="pct"/>
            <w:tcMar>
              <w:top w:w="75" w:type="dxa"/>
              <w:bottom w:w="75" w:type="dxa"/>
            </w:tcMar>
            <w:vAlign w:val="center"/>
          </w:tcPr>
          <w:p w14:paraId="13B41CAF"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7FBD3213" w14:textId="77777777" w:rsidR="00F90C86" w:rsidRDefault="00F90C86"/>
          <w:p w14:paraId="1836EE34" w14:textId="77777777" w:rsidR="00F90C86" w:rsidRDefault="00A90982">
            <w:pPr>
              <w:jc w:val="center"/>
            </w:pPr>
            <w:r>
              <w:rPr>
                <w:rFonts w:ascii="Arial" w:hAnsi="Arial" w:cs="Arial"/>
                <w:color w:val="A9A9A9"/>
                <w:position w:val="-2"/>
                <w:sz w:val="18"/>
                <w:szCs w:val="18"/>
              </w:rPr>
              <w:t>(žig in podpis)</w:t>
            </w:r>
          </w:p>
        </w:tc>
      </w:tr>
    </w:tbl>
    <w:p w14:paraId="1FB88495" w14:textId="77777777" w:rsidR="00F90C86" w:rsidRDefault="00A90982">
      <w:pPr>
        <w:spacing w:before="225" w:after="225" w:line="240" w:lineRule="auto"/>
        <w:jc w:val="both"/>
      </w:pPr>
      <w:r>
        <w:rPr>
          <w:rFonts w:ascii="Arial" w:hAnsi="Arial" w:cs="Arial"/>
          <w:color w:val="000000"/>
          <w:sz w:val="18"/>
          <w:szCs w:val="18"/>
        </w:rPr>
        <w:t> </w:t>
      </w:r>
    </w:p>
    <w:p w14:paraId="04C2FA8F" w14:textId="77777777" w:rsidR="00F90C86" w:rsidRDefault="00F90C86">
      <w:pPr>
        <w:sectPr w:rsidR="00F90C86" w:rsidSect="006E7A2B">
          <w:footerReference w:type="default" r:id="rId13"/>
          <w:pgSz w:w="11906" w:h="16838"/>
          <w:pgMar w:top="1418" w:right="1418" w:bottom="1418" w:left="1418" w:header="567" w:footer="596" w:gutter="0"/>
          <w:cols w:space="708"/>
          <w:docGrid w:linePitch="360"/>
        </w:sectPr>
      </w:pPr>
    </w:p>
    <w:p w14:paraId="4712FCCA"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E78BE1B" w14:textId="77777777" w:rsidR="00252358" w:rsidRPr="00252358" w:rsidRDefault="00A90982" w:rsidP="00252358"/>
    <w:p w14:paraId="3921DACA"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2D34E13" w14:textId="77777777" w:rsidR="00EB2A75" w:rsidRDefault="00A90982" w:rsidP="00EB2A75">
      <w:pPr>
        <w:spacing w:after="120"/>
        <w:rPr>
          <w:rFonts w:ascii="Arial" w:hAnsi="Arial" w:cs="Arial"/>
        </w:rPr>
      </w:pPr>
    </w:p>
    <w:p w14:paraId="5F670ECF" w14:textId="77777777" w:rsidR="00F90C86" w:rsidRDefault="00A90982">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FB00839" w14:textId="77777777" w:rsidR="00F90C86" w:rsidRDefault="00A90982">
      <w:pPr>
        <w:spacing w:before="225" w:after="225" w:line="240" w:lineRule="auto"/>
        <w:jc w:val="both"/>
      </w:pPr>
      <w:r>
        <w:rPr>
          <w:rFonts w:ascii="Arial" w:hAnsi="Arial" w:cs="Arial"/>
          <w:color w:val="000000"/>
          <w:sz w:val="18"/>
          <w:szCs w:val="18"/>
        </w:rPr>
        <w:t xml:space="preserve">Na portalu javnih naročil je na spletni povezavi </w:t>
      </w:r>
      <w:r>
        <w:rPr>
          <w:rFonts w:ascii="Arial" w:hAnsi="Arial" w:cs="Arial"/>
          <w:b/>
          <w:bCs/>
          <w:color w:val="000000"/>
          <w:sz w:val="18"/>
          <w:szCs w:val="18"/>
          <w:u w:val="single"/>
        </w:rPr>
        <w:t>http://www.enarocanje.si/_ESPD/</w:t>
      </w:r>
      <w:r>
        <w:rPr>
          <w:rFonts w:ascii="Arial" w:hAnsi="Arial" w:cs="Arial"/>
          <w:color w:val="000000"/>
          <w:sz w:val="18"/>
          <w:szCs w:val="18"/>
        </w:rPr>
        <w:t xml:space="preserve"> dostopna aplikacija za ESDP, s katero se zagotavlja brezplačna elektronska storitev ESPD. Gospodarski subjekt v to aplikacijo uvozi s strani naročnika pripravljen ESPD ali enega od svojih predhodno izpolnjenih ESPD, ga izp</w:t>
      </w:r>
      <w:r>
        <w:rPr>
          <w:rFonts w:ascii="Arial" w:hAnsi="Arial" w:cs="Arial"/>
          <w:color w:val="000000"/>
          <w:sz w:val="18"/>
          <w:szCs w:val="18"/>
        </w:rPr>
        <w:t xml:space="preserve">olni s svojimi osnovnimi poslovnimi podatki in podatki o načinu predložitve ponudbe (samostojna ponudba, ponudba s sklicevanjem na zmogljivosti drugih gospodarskih subjektov, ponudba s podizvajalci, ponudba za en, več ali vse sklope) ter se opredeli do </w:t>
      </w:r>
      <w:r>
        <w:rPr>
          <w:rFonts w:ascii="Arial" w:hAnsi="Arial" w:cs="Arial"/>
          <w:color w:val="000000"/>
          <w:sz w:val="18"/>
          <w:szCs w:val="18"/>
        </w:rPr>
        <w:t>zahtevanih pogojev za sodelovanje in uporabljenih razlogov za izključitev. Gospodarski subjekt z ESPD soglaša tudi, da se njegov status preveri v posamezni uradni evidenci in da se preverjanje izvede v enotnem informacijskem sistemu (aplikacija e-Dosje).</w:t>
      </w:r>
    </w:p>
    <w:p w14:paraId="6F383132" w14:textId="77777777" w:rsidR="00F90C86" w:rsidRDefault="00A9098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w:t>
      </w:r>
      <w:r>
        <w:rPr>
          <w:rFonts w:ascii="Arial" w:hAnsi="Arial" w:cs="Arial"/>
          <w:color w:val="000000"/>
          <w:sz w:val="18"/>
          <w:szCs w:val="18"/>
        </w:rPr>
        <w:t>ozilla Firefox). Gospodarski subjekt lahko ESPD pripravlja oziroma izpolnjuje postopoma. To stori tako, da ESPD po zaključku vsakokratne priprave oziroma izpolnjevanja izvozi in shrani na svojem računalniku ali drugem elektronskem mediju (.xml oblika).</w:t>
      </w:r>
    </w:p>
    <w:p w14:paraId="59C437BC" w14:textId="77777777" w:rsidR="00F90C86" w:rsidRDefault="00F90C86">
      <w:pPr>
        <w:sectPr w:rsidR="00F90C86" w:rsidSect="006E7A2B">
          <w:footerReference w:type="default" r:id="rId14"/>
          <w:pgSz w:w="11906" w:h="16838"/>
          <w:pgMar w:top="1418" w:right="1418" w:bottom="1418" w:left="1418" w:header="567" w:footer="596" w:gutter="0"/>
          <w:cols w:space="708"/>
          <w:docGrid w:linePitch="360"/>
        </w:sectPr>
      </w:pPr>
    </w:p>
    <w:p w14:paraId="579B08C7"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1ACA031" w14:textId="77777777" w:rsidR="00252358" w:rsidRPr="00252358" w:rsidRDefault="00A90982" w:rsidP="00252358"/>
    <w:p w14:paraId="068A7935"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9588E0B" w14:textId="77777777" w:rsidR="00EB2A75" w:rsidRDefault="00A90982" w:rsidP="00EB2A75">
      <w:pPr>
        <w:spacing w:after="120"/>
        <w:rPr>
          <w:rFonts w:ascii="Arial" w:hAnsi="Arial" w:cs="Arial"/>
        </w:rPr>
      </w:pPr>
    </w:p>
    <w:p w14:paraId="254E00C8" w14:textId="77777777" w:rsidR="00F90C86" w:rsidRDefault="00A9098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(Naslov), matična</w:t>
      </w:r>
      <w:r>
        <w:rPr>
          <w:rFonts w:ascii="Arial" w:hAnsi="Arial" w:cs="Arial"/>
          <w:color w:val="000000"/>
          <w:sz w:val="18"/>
          <w:szCs w:val="18"/>
        </w:rPr>
        <w:t xml:space="preserve">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F90C86" w14:paraId="6F10D5B8" w14:textId="77777777">
        <w:tc>
          <w:tcPr>
            <w:tcW w:w="0" w:type="auto"/>
            <w:tcMar>
              <w:top w:w="0" w:type="auto"/>
              <w:bottom w:w="0" w:type="auto"/>
            </w:tcMar>
          </w:tcPr>
          <w:p w14:paraId="3C80C8C1" w14:textId="77777777" w:rsidR="00F90C86" w:rsidRDefault="00A90982" w:rsidP="00A90982">
            <w:pPr>
              <w:numPr>
                <w:ilvl w:val="0"/>
                <w:numId w:val="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w:t>
            </w:r>
            <w:r>
              <w:rPr>
                <w:rFonts w:ascii="Arial" w:hAnsi="Arial" w:cs="Arial"/>
                <w:color w:val="000000"/>
                <w:sz w:val="18"/>
                <w:szCs w:val="18"/>
              </w:rPr>
              <w:t>no odločbo pristojnega organa Republike Slovenije ali druge države članice ali tretje države dvakrat izrečena globa zaradi prekrška v zvezi s plačilom za delo,</w:t>
            </w:r>
          </w:p>
          <w:p w14:paraId="33A2749F" w14:textId="77777777" w:rsidR="00F90C86" w:rsidRDefault="00A90982" w:rsidP="00A90982">
            <w:pPr>
              <w:numPr>
                <w:ilvl w:val="0"/>
                <w:numId w:val="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w:t>
            </w:r>
            <w:r>
              <w:rPr>
                <w:rFonts w:ascii="Arial" w:hAnsi="Arial" w:cs="Arial"/>
                <w:color w:val="000000"/>
                <w:sz w:val="18"/>
                <w:szCs w:val="18"/>
              </w:rPr>
              <w:t>h vodijo državni organi, organi lokalnih skupnosti ali nosilci javnih pooblastil,</w:t>
            </w:r>
          </w:p>
          <w:p w14:paraId="7A60CFCD" w14:textId="77777777" w:rsidR="00F90C86" w:rsidRDefault="00A90982" w:rsidP="00A90982">
            <w:pPr>
              <w:numPr>
                <w:ilvl w:val="0"/>
                <w:numId w:val="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w:t>
            </w:r>
            <w:r>
              <w:rPr>
                <w:rFonts w:ascii="Arial" w:hAnsi="Arial" w:cs="Arial"/>
                <w:color w:val="000000"/>
                <w:sz w:val="18"/>
                <w:szCs w:val="18"/>
              </w:rPr>
              <w:t xml:space="preserve"> vodijo državni organi, organi lokalnih skupnosti ali nosilci javnih pooblastil.</w:t>
            </w:r>
          </w:p>
        </w:tc>
      </w:tr>
    </w:tbl>
    <w:p w14:paraId="73E3E38F" w14:textId="77777777" w:rsidR="00F90C86" w:rsidRDefault="00A90982">
      <w:pPr>
        <w:spacing w:before="225" w:after="225" w:line="240" w:lineRule="auto"/>
        <w:jc w:val="center"/>
      </w:pPr>
      <w:r>
        <w:rPr>
          <w:rFonts w:ascii="Arial" w:hAnsi="Arial" w:cs="Arial"/>
          <w:b/>
          <w:bCs/>
          <w:color w:val="000000"/>
          <w:sz w:val="21"/>
          <w:szCs w:val="21"/>
        </w:rPr>
        <w:t>POOBLASTILO</w:t>
      </w:r>
    </w:p>
    <w:p w14:paraId="089DDE90" w14:textId="77777777" w:rsidR="00F90C86" w:rsidRDefault="00A90982">
      <w:pPr>
        <w:spacing w:before="225" w:after="225" w:line="240" w:lineRule="auto"/>
        <w:jc w:val="both"/>
      </w:pPr>
      <w:r>
        <w:rPr>
          <w:rFonts w:ascii="Arial" w:hAnsi="Arial" w:cs="Arial"/>
          <w:color w:val="000000"/>
          <w:sz w:val="18"/>
          <w:szCs w:val="18"/>
        </w:rPr>
        <w:t>Pooblaščamo naročnika OBČINA ČRNA NA KOROŠKEM,Center 101, 2393 Črna na Koroškem,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90C86" w14:paraId="5B79056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FE64C" w14:textId="77777777" w:rsidR="00F90C86" w:rsidRDefault="00A90982">
            <w:pPr>
              <w:jc w:val="right"/>
            </w:pPr>
            <w:r>
              <w:rPr>
                <w:rFonts w:ascii="Arial" w:hAnsi="Arial" w:cs="Arial"/>
                <w:color w:val="000000"/>
                <w:position w:val="-2"/>
                <w:sz w:val="18"/>
                <w:szCs w:val="18"/>
              </w:rPr>
              <w:t>Polno i</w:t>
            </w:r>
            <w:r>
              <w:rPr>
                <w:rFonts w:ascii="Arial" w:hAnsi="Arial" w:cs="Arial"/>
                <w:color w:val="000000"/>
                <w:position w:val="-2"/>
                <w:sz w:val="18"/>
                <w:szCs w:val="18"/>
              </w:rPr>
              <w:t>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2BCFC" w14:textId="77777777" w:rsidR="00F90C86" w:rsidRDefault="00A90982">
            <w:r>
              <w:rPr>
                <w:rFonts w:ascii="Arial" w:hAnsi="Arial" w:cs="Arial"/>
                <w:color w:val="000000"/>
                <w:position w:val="-2"/>
                <w:sz w:val="18"/>
                <w:szCs w:val="18"/>
              </w:rPr>
              <w:t> </w:t>
            </w:r>
          </w:p>
        </w:tc>
      </w:tr>
      <w:tr w:rsidR="00F90C86" w14:paraId="563BB84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15C58" w14:textId="77777777" w:rsidR="00F90C86" w:rsidRDefault="00A9098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07596" w14:textId="77777777" w:rsidR="00F90C86" w:rsidRDefault="00A90982">
            <w:r>
              <w:rPr>
                <w:rFonts w:ascii="Arial" w:hAnsi="Arial" w:cs="Arial"/>
                <w:color w:val="000000"/>
                <w:position w:val="-2"/>
                <w:sz w:val="18"/>
                <w:szCs w:val="18"/>
              </w:rPr>
              <w:t> </w:t>
            </w:r>
          </w:p>
        </w:tc>
      </w:tr>
      <w:tr w:rsidR="00F90C86" w14:paraId="15683F9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8A1BB" w14:textId="77777777" w:rsidR="00F90C86" w:rsidRDefault="00A9098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5008" w14:textId="77777777" w:rsidR="00F90C86" w:rsidRDefault="00A90982">
            <w:r>
              <w:rPr>
                <w:rFonts w:ascii="Arial" w:hAnsi="Arial" w:cs="Arial"/>
                <w:color w:val="000000"/>
                <w:position w:val="-2"/>
                <w:sz w:val="18"/>
                <w:szCs w:val="18"/>
              </w:rPr>
              <w:t> </w:t>
            </w:r>
          </w:p>
        </w:tc>
      </w:tr>
      <w:tr w:rsidR="00F90C86" w14:paraId="3AB5B19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C40EC" w14:textId="77777777" w:rsidR="00F90C86" w:rsidRDefault="00A9098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378FE" w14:textId="77777777" w:rsidR="00F90C86" w:rsidRDefault="00A90982">
            <w:r>
              <w:rPr>
                <w:rFonts w:ascii="Arial" w:hAnsi="Arial" w:cs="Arial"/>
                <w:color w:val="000000"/>
                <w:position w:val="-2"/>
                <w:sz w:val="18"/>
                <w:szCs w:val="18"/>
              </w:rPr>
              <w:t> </w:t>
            </w:r>
          </w:p>
        </w:tc>
      </w:tr>
      <w:tr w:rsidR="00F90C86" w14:paraId="7C8B789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BD24A" w14:textId="77777777" w:rsidR="00F90C86" w:rsidRDefault="00A9098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F3D32" w14:textId="77777777" w:rsidR="00F90C86" w:rsidRDefault="00A90982">
            <w:r>
              <w:rPr>
                <w:rFonts w:ascii="Arial" w:hAnsi="Arial" w:cs="Arial"/>
                <w:color w:val="000000"/>
                <w:position w:val="-2"/>
                <w:sz w:val="18"/>
                <w:szCs w:val="18"/>
              </w:rPr>
              <w:t> </w:t>
            </w:r>
          </w:p>
        </w:tc>
      </w:tr>
    </w:tbl>
    <w:p w14:paraId="0D9EE386"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1DEEA1F8" w14:textId="77777777">
        <w:tc>
          <w:tcPr>
            <w:tcW w:w="2500" w:type="pct"/>
            <w:tcMar>
              <w:top w:w="75" w:type="dxa"/>
              <w:bottom w:w="75" w:type="dxa"/>
            </w:tcMar>
            <w:vAlign w:val="center"/>
          </w:tcPr>
          <w:p w14:paraId="238B400E"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302531A7" w14:textId="77777777" w:rsidR="00F90C86" w:rsidRDefault="00A90982">
            <w:r>
              <w:rPr>
                <w:rFonts w:ascii="Arial" w:hAnsi="Arial" w:cs="Arial"/>
                <w:color w:val="000000"/>
                <w:position w:val="-2"/>
                <w:sz w:val="18"/>
                <w:szCs w:val="18"/>
              </w:rPr>
              <w:t>Ime in priimek: _____________________</w:t>
            </w:r>
          </w:p>
        </w:tc>
      </w:tr>
      <w:tr w:rsidR="00F90C86" w14:paraId="3C7DB501" w14:textId="77777777">
        <w:tc>
          <w:tcPr>
            <w:tcW w:w="2500" w:type="pct"/>
            <w:tcMar>
              <w:top w:w="75" w:type="dxa"/>
              <w:bottom w:w="75" w:type="dxa"/>
            </w:tcMar>
            <w:vAlign w:val="center"/>
          </w:tcPr>
          <w:p w14:paraId="66C879D0"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33F60EC8" w14:textId="77777777" w:rsidR="00F90C86" w:rsidRDefault="00F90C86"/>
          <w:p w14:paraId="01A1EFEB" w14:textId="77777777" w:rsidR="00F90C86" w:rsidRDefault="00A90982">
            <w:pPr>
              <w:jc w:val="center"/>
            </w:pPr>
            <w:r>
              <w:rPr>
                <w:rFonts w:ascii="Arial" w:hAnsi="Arial" w:cs="Arial"/>
                <w:color w:val="A9A9A9"/>
                <w:position w:val="-2"/>
                <w:sz w:val="18"/>
                <w:szCs w:val="18"/>
              </w:rPr>
              <w:t>(žig in podpis)</w:t>
            </w:r>
          </w:p>
        </w:tc>
      </w:tr>
    </w:tbl>
    <w:p w14:paraId="3D95CEC4" w14:textId="77777777" w:rsidR="00F90C86" w:rsidRDefault="00A90982">
      <w:pPr>
        <w:spacing w:before="225" w:after="225" w:line="240" w:lineRule="auto"/>
        <w:jc w:val="both"/>
      </w:pPr>
      <w:r>
        <w:rPr>
          <w:rFonts w:ascii="Arial" w:hAnsi="Arial" w:cs="Arial"/>
          <w:color w:val="000000"/>
          <w:sz w:val="18"/>
          <w:szCs w:val="18"/>
        </w:rPr>
        <w:t> </w:t>
      </w:r>
    </w:p>
    <w:p w14:paraId="372A0D9F" w14:textId="77777777" w:rsidR="00F90C86" w:rsidRDefault="00A90982">
      <w:pPr>
        <w:spacing w:before="225" w:after="225" w:line="240" w:lineRule="auto"/>
        <w:jc w:val="both"/>
      </w:pPr>
      <w:r>
        <w:rPr>
          <w:rFonts w:ascii="Arial" w:hAnsi="Arial" w:cs="Arial"/>
          <w:color w:val="000000"/>
          <w:sz w:val="18"/>
          <w:szCs w:val="18"/>
        </w:rPr>
        <w:t> </w:t>
      </w:r>
    </w:p>
    <w:p w14:paraId="63594D20" w14:textId="77777777" w:rsidR="00F90C86" w:rsidRDefault="00A90982">
      <w:pPr>
        <w:spacing w:before="225" w:after="225" w:line="240" w:lineRule="auto"/>
        <w:jc w:val="both"/>
      </w:pPr>
      <w:r>
        <w:rPr>
          <w:rFonts w:ascii="Arial" w:hAnsi="Arial" w:cs="Arial"/>
          <w:color w:val="000000"/>
          <w:sz w:val="18"/>
          <w:szCs w:val="18"/>
        </w:rPr>
        <w:t> </w:t>
      </w:r>
    </w:p>
    <w:p w14:paraId="73F09F96" w14:textId="77777777" w:rsidR="00F90C86" w:rsidRDefault="00F90C86">
      <w:pPr>
        <w:sectPr w:rsidR="00F90C86" w:rsidSect="006E7A2B">
          <w:footerReference w:type="default" r:id="rId15"/>
          <w:pgSz w:w="11906" w:h="16838"/>
          <w:pgMar w:top="1418" w:right="1418" w:bottom="1418" w:left="1418" w:header="567" w:footer="596" w:gutter="0"/>
          <w:cols w:space="708"/>
          <w:docGrid w:linePitch="360"/>
        </w:sectPr>
      </w:pPr>
    </w:p>
    <w:p w14:paraId="71272AF6"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6A807BF" w14:textId="77777777" w:rsidR="00252358" w:rsidRPr="00252358" w:rsidRDefault="00A90982" w:rsidP="00252358"/>
    <w:p w14:paraId="773DDEE9"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B9D7726" w14:textId="77777777" w:rsidR="00EB2A75" w:rsidRDefault="00A90982" w:rsidP="00EB2A75">
      <w:pPr>
        <w:spacing w:after="120"/>
        <w:rPr>
          <w:rFonts w:ascii="Arial" w:hAnsi="Arial" w:cs="Arial"/>
        </w:rPr>
      </w:pPr>
    </w:p>
    <w:p w14:paraId="02F0B2DE" w14:textId="77777777" w:rsidR="00F90C86" w:rsidRDefault="00A9098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F90C86" w14:paraId="0F5E664C" w14:textId="77777777">
        <w:tc>
          <w:tcPr>
            <w:tcW w:w="0" w:type="auto"/>
            <w:tcMar>
              <w:top w:w="0" w:type="auto"/>
              <w:bottom w:w="0" w:type="auto"/>
            </w:tcMar>
          </w:tcPr>
          <w:p w14:paraId="670A9BC1" w14:textId="77777777" w:rsidR="00F90C86" w:rsidRDefault="00A90982" w:rsidP="00A90982">
            <w:pPr>
              <w:numPr>
                <w:ilvl w:val="0"/>
                <w:numId w:val="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w:t>
            </w:r>
            <w:r>
              <w:rPr>
                <w:rFonts w:ascii="Arial" w:hAnsi="Arial" w:cs="Arial"/>
                <w:color w:val="000000"/>
                <w:sz w:val="18"/>
                <w:szCs w:val="18"/>
              </w:rPr>
              <w:t>o iz uradnih evidenc, ki jih vodijo državni organi, organi lokalnih skupnosti ali nosilci javnih pooblastil,</w:t>
            </w:r>
          </w:p>
          <w:p w14:paraId="1D06224B" w14:textId="77777777" w:rsidR="00F90C86" w:rsidRDefault="00A90982" w:rsidP="00A90982">
            <w:pPr>
              <w:numPr>
                <w:ilvl w:val="0"/>
                <w:numId w:val="4"/>
              </w:numPr>
              <w:jc w:val="both"/>
              <w:rPr>
                <w:rFonts w:ascii="Arial" w:hAnsi="Arial" w:cs="Arial"/>
                <w:color w:val="000000"/>
                <w:sz w:val="18"/>
                <w:szCs w:val="18"/>
              </w:rPr>
            </w:pPr>
            <w:r>
              <w:rPr>
                <w:rFonts w:ascii="Arial" w:hAnsi="Arial" w:cs="Arial"/>
                <w:color w:val="000000"/>
                <w:sz w:val="18"/>
                <w:szCs w:val="18"/>
              </w:rPr>
              <w:t xml:space="preserve">bom, v kolikor bo naročnik zahteval, v postavljenem roku naročniku izročil/a ustrezna potrdila, ki se nanašajo na zgoraj navedeno, in se ne vodijo </w:t>
            </w:r>
            <w:r>
              <w:rPr>
                <w:rFonts w:ascii="Arial" w:hAnsi="Arial" w:cs="Arial"/>
                <w:color w:val="000000"/>
                <w:sz w:val="18"/>
                <w:szCs w:val="18"/>
              </w:rPr>
              <w:t>v uradnih evidencah, ki jih vodijo državni organi, organi lokalnih skupnosti ali nosilci javnih pooblastil.</w:t>
            </w:r>
          </w:p>
        </w:tc>
      </w:tr>
    </w:tbl>
    <w:p w14:paraId="33873D4A" w14:textId="77777777" w:rsidR="00F90C86" w:rsidRDefault="00A90982">
      <w:pPr>
        <w:spacing w:before="225" w:after="225" w:line="240" w:lineRule="auto"/>
        <w:jc w:val="center"/>
      </w:pPr>
      <w:r>
        <w:rPr>
          <w:rFonts w:ascii="Arial" w:hAnsi="Arial" w:cs="Arial"/>
          <w:b/>
          <w:bCs/>
          <w:color w:val="000000"/>
          <w:sz w:val="21"/>
          <w:szCs w:val="21"/>
        </w:rPr>
        <w:t>POOBLASTILO</w:t>
      </w:r>
    </w:p>
    <w:p w14:paraId="664704E4" w14:textId="77777777" w:rsidR="00F90C86" w:rsidRDefault="00A9098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ČRNA NA KOROŠKEM,Center 101, 2393 Črna na Koroškem,</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F90C86" w14:paraId="2C452BD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383D5" w14:textId="77777777" w:rsidR="00F90C86" w:rsidRDefault="00A9098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55686" w14:textId="77777777" w:rsidR="00F90C86" w:rsidRDefault="00A90982">
            <w:r>
              <w:rPr>
                <w:rFonts w:ascii="Arial" w:hAnsi="Arial" w:cs="Arial"/>
                <w:color w:val="000000"/>
                <w:position w:val="-2"/>
                <w:sz w:val="18"/>
                <w:szCs w:val="18"/>
              </w:rPr>
              <w:t> </w:t>
            </w:r>
          </w:p>
        </w:tc>
      </w:tr>
      <w:tr w:rsidR="00F90C86" w14:paraId="0E3F306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FDD26" w14:textId="77777777" w:rsidR="00F90C86" w:rsidRDefault="00A9098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3F949" w14:textId="77777777" w:rsidR="00F90C86" w:rsidRDefault="00A90982">
            <w:r>
              <w:rPr>
                <w:rFonts w:ascii="Arial" w:hAnsi="Arial" w:cs="Arial"/>
                <w:color w:val="000000"/>
                <w:position w:val="-2"/>
                <w:sz w:val="18"/>
                <w:szCs w:val="18"/>
              </w:rPr>
              <w:t> </w:t>
            </w:r>
          </w:p>
        </w:tc>
      </w:tr>
      <w:tr w:rsidR="00F90C86" w14:paraId="7C1EAFD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97F6" w14:textId="77777777" w:rsidR="00F90C86" w:rsidRDefault="00A9098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57DFA" w14:textId="77777777" w:rsidR="00F90C86" w:rsidRDefault="00A90982">
            <w:r>
              <w:rPr>
                <w:rFonts w:ascii="Arial" w:hAnsi="Arial" w:cs="Arial"/>
                <w:color w:val="000000"/>
                <w:position w:val="-2"/>
                <w:sz w:val="18"/>
                <w:szCs w:val="18"/>
              </w:rPr>
              <w:t> </w:t>
            </w:r>
          </w:p>
        </w:tc>
      </w:tr>
      <w:tr w:rsidR="00F90C86" w14:paraId="0613B9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CCB02" w14:textId="77777777" w:rsidR="00F90C86" w:rsidRDefault="00A9098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4E7F6" w14:textId="77777777" w:rsidR="00F90C86" w:rsidRDefault="00A90982">
            <w:r>
              <w:rPr>
                <w:rFonts w:ascii="Arial" w:hAnsi="Arial" w:cs="Arial"/>
                <w:color w:val="000000"/>
                <w:position w:val="-2"/>
                <w:sz w:val="18"/>
                <w:szCs w:val="18"/>
              </w:rPr>
              <w:t> </w:t>
            </w:r>
          </w:p>
        </w:tc>
      </w:tr>
      <w:tr w:rsidR="00F90C86" w14:paraId="6D7BFCE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51539" w14:textId="77777777" w:rsidR="00F90C86" w:rsidRDefault="00A9098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C05EB" w14:textId="77777777" w:rsidR="00F90C86" w:rsidRDefault="00A90982">
            <w:r>
              <w:rPr>
                <w:rFonts w:ascii="Arial" w:hAnsi="Arial" w:cs="Arial"/>
                <w:color w:val="000000"/>
                <w:position w:val="-2"/>
                <w:sz w:val="18"/>
                <w:szCs w:val="18"/>
              </w:rPr>
              <w:t> </w:t>
            </w:r>
          </w:p>
        </w:tc>
      </w:tr>
      <w:tr w:rsidR="00F90C86" w14:paraId="52FA1E9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15540" w14:textId="77777777" w:rsidR="00F90C86" w:rsidRDefault="00A9098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0487F" w14:textId="77777777" w:rsidR="00F90C86" w:rsidRDefault="00A90982">
            <w:r>
              <w:rPr>
                <w:rFonts w:ascii="Arial" w:hAnsi="Arial" w:cs="Arial"/>
                <w:color w:val="000000"/>
                <w:position w:val="-2"/>
                <w:sz w:val="18"/>
                <w:szCs w:val="18"/>
              </w:rPr>
              <w:t> </w:t>
            </w:r>
          </w:p>
        </w:tc>
      </w:tr>
      <w:tr w:rsidR="00F90C86" w14:paraId="256FB90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40A13" w14:textId="77777777" w:rsidR="00F90C86" w:rsidRDefault="00A9098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373D6" w14:textId="77777777" w:rsidR="00F90C86" w:rsidRDefault="00A90982">
            <w:r>
              <w:rPr>
                <w:rFonts w:ascii="Arial" w:hAnsi="Arial" w:cs="Arial"/>
                <w:color w:val="000000"/>
                <w:position w:val="-2"/>
                <w:sz w:val="18"/>
                <w:szCs w:val="18"/>
              </w:rPr>
              <w:t> </w:t>
            </w:r>
          </w:p>
        </w:tc>
      </w:tr>
      <w:tr w:rsidR="00F90C86" w14:paraId="1D5211F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A04AE" w14:textId="77777777" w:rsidR="00F90C86" w:rsidRDefault="00A9098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25775" w14:textId="77777777" w:rsidR="00F90C86" w:rsidRDefault="00A90982">
            <w:r>
              <w:rPr>
                <w:rFonts w:ascii="Arial" w:hAnsi="Arial" w:cs="Arial"/>
                <w:color w:val="000000"/>
                <w:position w:val="-2"/>
                <w:sz w:val="18"/>
                <w:szCs w:val="18"/>
              </w:rPr>
              <w:t> </w:t>
            </w:r>
          </w:p>
        </w:tc>
      </w:tr>
    </w:tbl>
    <w:p w14:paraId="70876713"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42F9E604" w14:textId="77777777">
        <w:tc>
          <w:tcPr>
            <w:tcW w:w="2500" w:type="pct"/>
            <w:tcMar>
              <w:top w:w="75" w:type="dxa"/>
              <w:bottom w:w="75" w:type="dxa"/>
            </w:tcMar>
            <w:vAlign w:val="center"/>
          </w:tcPr>
          <w:p w14:paraId="158A2EE7"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71361614" w14:textId="77777777" w:rsidR="00F90C86" w:rsidRDefault="00A90982">
            <w:r>
              <w:rPr>
                <w:rFonts w:ascii="Arial" w:hAnsi="Arial" w:cs="Arial"/>
                <w:color w:val="000000"/>
                <w:position w:val="-2"/>
                <w:sz w:val="18"/>
                <w:szCs w:val="18"/>
              </w:rPr>
              <w:t>Ime in priimek: _____________________</w:t>
            </w:r>
          </w:p>
        </w:tc>
      </w:tr>
      <w:tr w:rsidR="00F90C86" w14:paraId="513BB342" w14:textId="77777777">
        <w:tc>
          <w:tcPr>
            <w:tcW w:w="2500" w:type="pct"/>
            <w:tcMar>
              <w:top w:w="75" w:type="dxa"/>
              <w:bottom w:w="75" w:type="dxa"/>
            </w:tcMar>
            <w:vAlign w:val="center"/>
          </w:tcPr>
          <w:p w14:paraId="07F9FEE6"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1CB4700F" w14:textId="77777777" w:rsidR="00F90C86" w:rsidRDefault="00A90982">
            <w:pPr>
              <w:jc w:val="center"/>
            </w:pPr>
            <w:r>
              <w:rPr>
                <w:rFonts w:ascii="Arial" w:hAnsi="Arial" w:cs="Arial"/>
                <w:color w:val="A9A9A9"/>
                <w:position w:val="-2"/>
                <w:sz w:val="18"/>
                <w:szCs w:val="18"/>
              </w:rPr>
              <w:t>(podpis)</w:t>
            </w:r>
          </w:p>
        </w:tc>
      </w:tr>
    </w:tbl>
    <w:p w14:paraId="7A58D393" w14:textId="77777777" w:rsidR="00F90C86" w:rsidRDefault="00A90982">
      <w:pPr>
        <w:spacing w:before="225" w:after="225" w:line="240" w:lineRule="auto"/>
        <w:jc w:val="both"/>
      </w:pPr>
      <w:r>
        <w:rPr>
          <w:rFonts w:ascii="Arial" w:hAnsi="Arial" w:cs="Arial"/>
          <w:color w:val="000000"/>
          <w:sz w:val="18"/>
          <w:szCs w:val="18"/>
        </w:rPr>
        <w:t> </w:t>
      </w:r>
    </w:p>
    <w:p w14:paraId="3CB99E1F" w14:textId="77777777" w:rsidR="00F90C86" w:rsidRDefault="00A9098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w:t>
      </w:r>
      <w:r>
        <w:rPr>
          <w:rFonts w:ascii="Arial" w:hAnsi="Arial" w:cs="Arial"/>
          <w:b/>
          <w:bCs/>
          <w:i/>
          <w:iCs/>
          <w:color w:val="000000"/>
          <w:sz w:val="18"/>
          <w:szCs w:val="18"/>
          <w:u w:val="single"/>
        </w:rPr>
        <w:t>zjav ni mogoče podpisati prek pooblaščencev.​ V primeru nastopa s partnerji in podizvajalci, je potrebno izjave predložiti tudi za člane organov PARTNERJEV in PODIZVAJALCEV.</w:t>
      </w:r>
    </w:p>
    <w:p w14:paraId="37F3DE82" w14:textId="77777777" w:rsidR="00F90C86" w:rsidRDefault="00A90982">
      <w:pPr>
        <w:spacing w:before="225" w:after="225" w:line="240" w:lineRule="auto"/>
        <w:jc w:val="both"/>
      </w:pPr>
      <w:r>
        <w:rPr>
          <w:rFonts w:ascii="Arial" w:hAnsi="Arial" w:cs="Arial"/>
          <w:color w:val="000000"/>
          <w:sz w:val="18"/>
          <w:szCs w:val="18"/>
        </w:rPr>
        <w:t> </w:t>
      </w:r>
    </w:p>
    <w:p w14:paraId="21ABF380" w14:textId="77777777" w:rsidR="00F90C86" w:rsidRDefault="00F90C86">
      <w:pPr>
        <w:sectPr w:rsidR="00F90C86" w:rsidSect="006E7A2B">
          <w:footerReference w:type="default" r:id="rId16"/>
          <w:pgSz w:w="11906" w:h="16838"/>
          <w:pgMar w:top="1418" w:right="1418" w:bottom="1418" w:left="1418" w:header="567" w:footer="596" w:gutter="0"/>
          <w:cols w:space="708"/>
          <w:docGrid w:linePitch="360"/>
        </w:sectPr>
      </w:pPr>
    </w:p>
    <w:p w14:paraId="5CA939E8"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31F7343" w14:textId="77777777" w:rsidR="00252358" w:rsidRPr="00252358" w:rsidRDefault="00A90982" w:rsidP="00252358"/>
    <w:p w14:paraId="4895C674"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4EB264F" w14:textId="77777777" w:rsidR="00EB2A75" w:rsidRDefault="00A90982" w:rsidP="00EB2A75">
      <w:pPr>
        <w:spacing w:after="120"/>
        <w:rPr>
          <w:rFonts w:ascii="Arial" w:hAnsi="Arial" w:cs="Arial"/>
        </w:rPr>
      </w:pPr>
    </w:p>
    <w:p w14:paraId="3C297A31" w14:textId="77777777" w:rsidR="00F90C86" w:rsidRDefault="00A90982">
      <w:pPr>
        <w:spacing w:before="225" w:after="225" w:line="240" w:lineRule="auto"/>
        <w:jc w:val="both"/>
      </w:pPr>
      <w:r>
        <w:rPr>
          <w:rFonts w:ascii="Arial" w:hAnsi="Arial" w:cs="Arial"/>
          <w:color w:val="000000"/>
          <w:sz w:val="18"/>
          <w:szCs w:val="18"/>
        </w:rPr>
        <w:t>Naziv gospodarskega subjekta: _________________________</w:t>
      </w:r>
    </w:p>
    <w:p w14:paraId="1E418D4F" w14:textId="77777777" w:rsidR="00F90C86" w:rsidRDefault="00A90982">
      <w:pPr>
        <w:spacing w:before="225" w:after="225" w:line="240" w:lineRule="auto"/>
        <w:jc w:val="both"/>
      </w:pPr>
      <w:r>
        <w:rPr>
          <w:rFonts w:ascii="Arial" w:hAnsi="Arial" w:cs="Arial"/>
          <w:color w:val="000000"/>
          <w:sz w:val="18"/>
          <w:szCs w:val="18"/>
        </w:rPr>
        <w:t> </w:t>
      </w:r>
    </w:p>
    <w:p w14:paraId="53D6CB91" w14:textId="77777777" w:rsidR="00F90C86" w:rsidRDefault="00A90982">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F90C86" w14:paraId="221A1F5C"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4C5888" w14:textId="77777777" w:rsidR="00F90C86" w:rsidRDefault="00A9098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ED57F5" w14:textId="77777777" w:rsidR="00F90C86" w:rsidRDefault="00A9098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544A44" w14:textId="77777777" w:rsidR="00F90C86" w:rsidRDefault="00A90982">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B1DAB6" w14:textId="77777777" w:rsidR="00F90C86" w:rsidRDefault="00A9098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2040F2" w14:textId="77777777" w:rsidR="00F90C86" w:rsidRDefault="00A90982">
            <w:pPr>
              <w:jc w:val="center"/>
            </w:pPr>
            <w:r>
              <w:rPr>
                <w:rFonts w:ascii="Arial" w:hAnsi="Arial" w:cs="Arial"/>
                <w:b/>
                <w:bCs/>
                <w:color w:val="000000"/>
                <w:position w:val="-2"/>
                <w:sz w:val="18"/>
                <w:szCs w:val="18"/>
                <w:shd w:val="clear" w:color="auto" w:fill="CCCCCC"/>
              </w:rPr>
              <w:t xml:space="preserve">Pogodbeni </w:t>
            </w:r>
            <w:r>
              <w:rPr>
                <w:rFonts w:ascii="Arial" w:hAnsi="Arial" w:cs="Arial"/>
                <w:b/>
                <w:bCs/>
                <w:color w:val="000000"/>
                <w:position w:val="-2"/>
                <w:sz w:val="18"/>
                <w:szCs w:val="18"/>
                <w:shd w:val="clear" w:color="auto" w:fill="CCCCCC"/>
              </w:rPr>
              <w:t>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687308" w14:textId="77777777" w:rsidR="00F90C86" w:rsidRDefault="00A9098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11E20F" w14:textId="77777777" w:rsidR="00F90C86" w:rsidRDefault="00A9098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0C86" w14:paraId="75FEAF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1D1F4" w14:textId="77777777" w:rsidR="00F90C86" w:rsidRDefault="00A9098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06D10"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4B61C"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B2BF6"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24367"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08164"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08AEE" w14:textId="77777777" w:rsidR="00F90C86" w:rsidRDefault="00A90982">
            <w:r>
              <w:rPr>
                <w:rFonts w:ascii="Arial" w:hAnsi="Arial" w:cs="Arial"/>
                <w:color w:val="000000"/>
                <w:position w:val="-2"/>
                <w:sz w:val="18"/>
                <w:szCs w:val="18"/>
              </w:rPr>
              <w:t> </w:t>
            </w:r>
          </w:p>
        </w:tc>
      </w:tr>
      <w:tr w:rsidR="00F90C86" w14:paraId="21006D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8D959" w14:textId="77777777" w:rsidR="00F90C86" w:rsidRDefault="00A9098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7168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91CA7"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D0F0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76480"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76939"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CB109" w14:textId="77777777" w:rsidR="00F90C86" w:rsidRDefault="00A90982">
            <w:r>
              <w:rPr>
                <w:rFonts w:ascii="Arial" w:hAnsi="Arial" w:cs="Arial"/>
                <w:color w:val="000000"/>
                <w:position w:val="-2"/>
                <w:sz w:val="18"/>
                <w:szCs w:val="18"/>
              </w:rPr>
              <w:t> </w:t>
            </w:r>
          </w:p>
        </w:tc>
      </w:tr>
      <w:tr w:rsidR="00F90C86" w14:paraId="6F3058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A3EB" w14:textId="77777777" w:rsidR="00F90C86" w:rsidRDefault="00A9098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B39F9"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BE9DD"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7860D"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E4E21"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824AC"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3CEC7" w14:textId="77777777" w:rsidR="00F90C86" w:rsidRDefault="00A90982">
            <w:r>
              <w:rPr>
                <w:rFonts w:ascii="Arial" w:hAnsi="Arial" w:cs="Arial"/>
                <w:color w:val="000000"/>
                <w:position w:val="-2"/>
                <w:sz w:val="18"/>
                <w:szCs w:val="18"/>
              </w:rPr>
              <w:t> </w:t>
            </w:r>
          </w:p>
        </w:tc>
      </w:tr>
      <w:tr w:rsidR="00F90C86" w14:paraId="5D5FCC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36C73" w14:textId="77777777" w:rsidR="00F90C86" w:rsidRDefault="00A9098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430F2"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476"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FEFC0"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6B06"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F8997"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E3979" w14:textId="77777777" w:rsidR="00F90C86" w:rsidRDefault="00A90982">
            <w:r>
              <w:rPr>
                <w:rFonts w:ascii="Arial" w:hAnsi="Arial" w:cs="Arial"/>
                <w:color w:val="000000"/>
                <w:position w:val="-2"/>
                <w:sz w:val="18"/>
                <w:szCs w:val="18"/>
              </w:rPr>
              <w:t> </w:t>
            </w:r>
          </w:p>
        </w:tc>
      </w:tr>
      <w:tr w:rsidR="00F90C86" w14:paraId="336AB3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4A4B5" w14:textId="77777777" w:rsidR="00F90C86" w:rsidRDefault="00A9098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F893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11964"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7F38F"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793C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E4463"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28239" w14:textId="77777777" w:rsidR="00F90C86" w:rsidRDefault="00A90982">
            <w:r>
              <w:rPr>
                <w:rFonts w:ascii="Arial" w:hAnsi="Arial" w:cs="Arial"/>
                <w:color w:val="000000"/>
                <w:position w:val="-2"/>
                <w:sz w:val="18"/>
                <w:szCs w:val="18"/>
              </w:rPr>
              <w:t> </w:t>
            </w:r>
          </w:p>
        </w:tc>
      </w:tr>
    </w:tbl>
    <w:p w14:paraId="1F64CF19" w14:textId="77777777" w:rsidR="00F90C86" w:rsidRDefault="00A90982">
      <w:pPr>
        <w:spacing w:before="225" w:after="225" w:line="240" w:lineRule="auto"/>
        <w:jc w:val="both"/>
      </w:pPr>
      <w:r>
        <w:rPr>
          <w:rFonts w:ascii="Arial" w:hAnsi="Arial" w:cs="Arial"/>
          <w:color w:val="000000"/>
          <w:sz w:val="18"/>
          <w:szCs w:val="18"/>
        </w:rPr>
        <w:t> </w:t>
      </w:r>
    </w:p>
    <w:p w14:paraId="7969BAD6" w14:textId="77777777" w:rsidR="00F90C86" w:rsidRDefault="00A9098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Pr>
          <w:rFonts w:ascii="Arial" w:hAnsi="Arial" w:cs="Arial"/>
          <w:i/>
          <w:iCs/>
          <w:color w:val="000000"/>
          <w:sz w:val="18"/>
          <w:szCs w:val="18"/>
        </w:rPr>
        <w:t>V primeru več referenc se obrazec fotokopira.</w:t>
      </w:r>
    </w:p>
    <w:p w14:paraId="68318BE4" w14:textId="77777777" w:rsidR="00F90C86" w:rsidRDefault="00F90C86">
      <w:pPr>
        <w:sectPr w:rsidR="00F90C86" w:rsidSect="006E7A2B">
          <w:footerReference w:type="default" r:id="rId17"/>
          <w:pgSz w:w="11906" w:h="16838"/>
          <w:pgMar w:top="1418" w:right="1418" w:bottom="1418" w:left="1418" w:header="567" w:footer="596" w:gutter="0"/>
          <w:cols w:space="708"/>
          <w:docGrid w:linePitch="360"/>
        </w:sectPr>
      </w:pPr>
    </w:p>
    <w:p w14:paraId="4FD09640"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020E8B9" w14:textId="77777777" w:rsidR="00252358" w:rsidRPr="00252358" w:rsidRDefault="00A90982" w:rsidP="00252358"/>
    <w:p w14:paraId="598CC205"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7FC183B" w14:textId="77777777" w:rsidR="00EB2A75" w:rsidRDefault="00A90982" w:rsidP="00EB2A75">
      <w:pPr>
        <w:spacing w:after="120"/>
        <w:rPr>
          <w:rFonts w:ascii="Arial" w:hAnsi="Arial" w:cs="Arial"/>
        </w:rPr>
      </w:pPr>
    </w:p>
    <w:p w14:paraId="6D3A3DD0" w14:textId="77777777" w:rsidR="00F90C86" w:rsidRDefault="00A9098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6E623F1C" w14:textId="77777777" w:rsidR="00F90C86" w:rsidRDefault="00A9098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A1BFA66" w14:textId="77777777" w:rsidR="00F90C86" w:rsidRDefault="00A9098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90C86" w14:paraId="2282475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62042E" w14:textId="77777777" w:rsidR="00F90C86" w:rsidRDefault="00A90982">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472C7C" w14:textId="77777777" w:rsidR="00F90C86" w:rsidRDefault="00A90982">
            <w:r>
              <w:rPr>
                <w:rFonts w:ascii="Arial" w:hAnsi="Arial" w:cs="Arial"/>
                <w:color w:val="000000"/>
                <w:position w:val="-2"/>
                <w:sz w:val="18"/>
                <w:szCs w:val="18"/>
                <w:shd w:val="clear" w:color="auto" w:fill="FFFFFF"/>
              </w:rPr>
              <w:t> </w:t>
            </w:r>
          </w:p>
        </w:tc>
      </w:tr>
      <w:tr w:rsidR="00F90C86" w14:paraId="09C0663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F8D56F" w14:textId="77777777" w:rsidR="00F90C86" w:rsidRDefault="00A90982">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210B6F" w14:textId="77777777" w:rsidR="00F90C86" w:rsidRDefault="00A90982">
            <w:r>
              <w:rPr>
                <w:rFonts w:ascii="Arial" w:hAnsi="Arial" w:cs="Arial"/>
                <w:color w:val="000000"/>
                <w:position w:val="-2"/>
                <w:sz w:val="18"/>
                <w:szCs w:val="18"/>
                <w:shd w:val="clear" w:color="auto" w:fill="FFFFFF"/>
              </w:rPr>
              <w:t> </w:t>
            </w:r>
          </w:p>
        </w:tc>
      </w:tr>
      <w:tr w:rsidR="00F90C86" w14:paraId="474EBAA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1CF024" w14:textId="77777777" w:rsidR="00F90C86" w:rsidRDefault="00A90982">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357177" w14:textId="77777777" w:rsidR="00F90C86" w:rsidRDefault="00A90982">
            <w:r>
              <w:rPr>
                <w:rFonts w:ascii="Arial" w:hAnsi="Arial" w:cs="Arial"/>
                <w:color w:val="000000"/>
                <w:position w:val="-2"/>
                <w:sz w:val="18"/>
                <w:szCs w:val="18"/>
                <w:shd w:val="clear" w:color="auto" w:fill="FFFFFF"/>
              </w:rPr>
              <w:t> </w:t>
            </w:r>
          </w:p>
        </w:tc>
      </w:tr>
      <w:tr w:rsidR="00F90C86" w14:paraId="59D1041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5B32AB" w14:textId="77777777" w:rsidR="00F90C86" w:rsidRDefault="00A90982">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B3A515" w14:textId="77777777" w:rsidR="00F90C86" w:rsidRDefault="00A90982">
            <w:r>
              <w:rPr>
                <w:rFonts w:ascii="Arial" w:hAnsi="Arial" w:cs="Arial"/>
                <w:color w:val="000000"/>
                <w:position w:val="-2"/>
                <w:sz w:val="18"/>
                <w:szCs w:val="18"/>
                <w:shd w:val="clear" w:color="auto" w:fill="FFFFFF"/>
              </w:rPr>
              <w:t> </w:t>
            </w:r>
          </w:p>
        </w:tc>
      </w:tr>
      <w:tr w:rsidR="00F90C86" w14:paraId="74682CF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971B75" w14:textId="77777777" w:rsidR="00F90C86" w:rsidRDefault="00A90982">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053251" w14:textId="77777777" w:rsidR="00F90C86" w:rsidRDefault="00A90982">
            <w:r>
              <w:rPr>
                <w:rFonts w:ascii="Arial" w:hAnsi="Arial" w:cs="Arial"/>
                <w:color w:val="000000"/>
                <w:position w:val="-2"/>
                <w:sz w:val="18"/>
                <w:szCs w:val="18"/>
                <w:shd w:val="clear" w:color="auto" w:fill="FFFFFF"/>
              </w:rPr>
              <w:t> </w:t>
            </w:r>
          </w:p>
        </w:tc>
      </w:tr>
      <w:tr w:rsidR="00F90C86" w14:paraId="029CAF1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91A38B" w14:textId="77777777" w:rsidR="00F90C86" w:rsidRDefault="00A90982">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3C051A" w14:textId="77777777" w:rsidR="00F90C86" w:rsidRDefault="00A90982">
            <w:r>
              <w:rPr>
                <w:rFonts w:ascii="Arial" w:hAnsi="Arial" w:cs="Arial"/>
                <w:color w:val="000000"/>
                <w:position w:val="-2"/>
                <w:sz w:val="18"/>
                <w:szCs w:val="18"/>
                <w:shd w:val="clear" w:color="auto" w:fill="FFFFFF"/>
              </w:rPr>
              <w:t> </w:t>
            </w:r>
          </w:p>
        </w:tc>
      </w:tr>
      <w:tr w:rsidR="00F90C86" w14:paraId="3431C32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F57D30" w14:textId="77777777" w:rsidR="00F90C86" w:rsidRDefault="00A90982">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D07C00" w14:textId="77777777" w:rsidR="00F90C86" w:rsidRDefault="00A90982">
            <w:r>
              <w:rPr>
                <w:rFonts w:ascii="Arial" w:hAnsi="Arial" w:cs="Arial"/>
                <w:color w:val="000000"/>
                <w:position w:val="-2"/>
                <w:sz w:val="18"/>
                <w:szCs w:val="18"/>
                <w:shd w:val="clear" w:color="auto" w:fill="FFFFFF"/>
              </w:rPr>
              <w:t> </w:t>
            </w:r>
          </w:p>
        </w:tc>
      </w:tr>
    </w:tbl>
    <w:p w14:paraId="741856A7" w14:textId="77777777" w:rsidR="00F90C86" w:rsidRDefault="00A90982">
      <w:pPr>
        <w:shd w:val="clear" w:color="auto" w:fill="FFFFFF"/>
        <w:spacing w:before="225" w:after="375" w:line="333" w:lineRule="auto"/>
        <w:jc w:val="both"/>
      </w:pPr>
      <w:r>
        <w:rPr>
          <w:rFonts w:ascii="Arial" w:hAnsi="Arial" w:cs="Arial"/>
          <w:color w:val="444444"/>
          <w:sz w:val="18"/>
          <w:szCs w:val="18"/>
          <w:shd w:val="clear" w:color="auto" w:fill="FFFFFF"/>
        </w:rPr>
        <w:t> </w:t>
      </w:r>
    </w:p>
    <w:p w14:paraId="64C13A4E" w14:textId="77777777" w:rsidR="00F90C86" w:rsidRDefault="00A90982">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90C86" w14:paraId="78354321" w14:textId="77777777">
        <w:tc>
          <w:tcPr>
            <w:tcW w:w="3195" w:type="dxa"/>
            <w:shd w:val="clear" w:color="auto" w:fill="FFFFFF"/>
            <w:tcMar>
              <w:top w:w="75" w:type="dxa"/>
              <w:bottom w:w="75" w:type="dxa"/>
            </w:tcMar>
            <w:vAlign w:val="center"/>
          </w:tcPr>
          <w:p w14:paraId="63E6A311" w14:textId="77777777" w:rsidR="00F90C86" w:rsidRDefault="00A9098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20AB020" w14:textId="77777777" w:rsidR="00F90C86" w:rsidRDefault="00A9098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F137326" w14:textId="77777777" w:rsidR="00F90C86" w:rsidRDefault="00A90982">
            <w:r>
              <w:rPr>
                <w:rFonts w:ascii="Arial" w:hAnsi="Arial" w:cs="Arial"/>
                <w:color w:val="000000"/>
                <w:position w:val="-2"/>
                <w:sz w:val="18"/>
                <w:szCs w:val="18"/>
                <w:shd w:val="clear" w:color="auto" w:fill="FFFFFF"/>
              </w:rPr>
              <w:t> </w:t>
            </w:r>
          </w:p>
        </w:tc>
      </w:tr>
      <w:tr w:rsidR="00F90C86" w14:paraId="592CDA54" w14:textId="77777777">
        <w:tc>
          <w:tcPr>
            <w:tcW w:w="3195" w:type="dxa"/>
            <w:shd w:val="clear" w:color="auto" w:fill="FFFFFF"/>
            <w:tcMar>
              <w:top w:w="75" w:type="dxa"/>
              <w:bottom w:w="75" w:type="dxa"/>
            </w:tcMar>
            <w:vAlign w:val="center"/>
          </w:tcPr>
          <w:p w14:paraId="2E5D5063" w14:textId="77777777" w:rsidR="00F90C86" w:rsidRDefault="00A9098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CE1A222" w14:textId="77777777" w:rsidR="00F90C86" w:rsidRDefault="00A9098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715C6BA" w14:textId="77777777" w:rsidR="00F90C86" w:rsidRDefault="00F90C86"/>
          <w:p w14:paraId="69756EE9" w14:textId="77777777" w:rsidR="00F90C86" w:rsidRDefault="00A90982">
            <w:pPr>
              <w:jc w:val="center"/>
            </w:pPr>
            <w:r>
              <w:rPr>
                <w:rFonts w:ascii="Arial" w:hAnsi="Arial" w:cs="Arial"/>
                <w:color w:val="A9A9A9"/>
                <w:position w:val="-2"/>
                <w:sz w:val="18"/>
                <w:szCs w:val="18"/>
                <w:shd w:val="clear" w:color="auto" w:fill="FFFFFF"/>
              </w:rPr>
              <w:t>(žig in podpis)</w:t>
            </w:r>
          </w:p>
        </w:tc>
      </w:tr>
    </w:tbl>
    <w:p w14:paraId="28C0A1C2" w14:textId="77777777" w:rsidR="00F90C86" w:rsidRDefault="00A90982">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90C86" w14:paraId="32C4C889" w14:textId="77777777">
        <w:tc>
          <w:tcPr>
            <w:tcW w:w="0" w:type="auto"/>
            <w:tcMar>
              <w:top w:w="0" w:type="auto"/>
              <w:bottom w:w="0" w:type="auto"/>
            </w:tcMar>
          </w:tcPr>
          <w:p w14:paraId="010A4FC5" w14:textId="77777777" w:rsidR="00F90C86" w:rsidRDefault="00A90982" w:rsidP="00A90982">
            <w:pPr>
              <w:numPr>
                <w:ilvl w:val="0"/>
                <w:numId w:val="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3A2E634" w14:textId="77777777" w:rsidR="00F90C86" w:rsidRDefault="00A90982" w:rsidP="00A90982">
            <w:pPr>
              <w:numPr>
                <w:ilvl w:val="0"/>
                <w:numId w:val="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w:t>
            </w:r>
            <w:r>
              <w:rPr>
                <w:rFonts w:ascii="Arial" w:hAnsi="Arial" w:cs="Arial"/>
                <w:i/>
                <w:iCs/>
                <w:color w:val="444444"/>
                <w:sz w:val="18"/>
                <w:szCs w:val="18"/>
                <w:shd w:val="clear" w:color="auto" w:fill="FFFFFF"/>
              </w:rPr>
              <w:t>o predložene ali ne bodo predložene, če bo naročnik zahteval naknadno predložitev teh potrdil.</w:t>
            </w:r>
          </w:p>
          <w:p w14:paraId="1B65FDC2" w14:textId="77777777" w:rsidR="00F90C86" w:rsidRDefault="00A90982" w:rsidP="00A90982">
            <w:pPr>
              <w:numPr>
                <w:ilvl w:val="0"/>
                <w:numId w:val="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24E0E24" w14:textId="77777777" w:rsidR="00F90C86" w:rsidRDefault="00F90C86">
      <w:pPr>
        <w:sectPr w:rsidR="00F90C86" w:rsidSect="006E7A2B">
          <w:footerReference w:type="default" r:id="rId18"/>
          <w:pgSz w:w="11906" w:h="16838"/>
          <w:pgMar w:top="1418" w:right="1418" w:bottom="1418" w:left="1418" w:header="567" w:footer="596" w:gutter="0"/>
          <w:cols w:space="708"/>
          <w:docGrid w:linePitch="360"/>
        </w:sectPr>
      </w:pPr>
    </w:p>
    <w:p w14:paraId="47815F85"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93A4AC8" w14:textId="77777777" w:rsidR="00252358" w:rsidRPr="00252358" w:rsidRDefault="00A90982" w:rsidP="00252358"/>
    <w:p w14:paraId="5C53AFD9"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118E05D4" w14:textId="77777777" w:rsidR="00EB2A75" w:rsidRDefault="00A90982" w:rsidP="00EB2A75">
      <w:pPr>
        <w:spacing w:after="120"/>
        <w:rPr>
          <w:rFonts w:ascii="Arial" w:hAnsi="Arial" w:cs="Arial"/>
        </w:rPr>
      </w:pPr>
    </w:p>
    <w:p w14:paraId="1082625F" w14:textId="77777777" w:rsidR="00F90C86" w:rsidRDefault="00A90982">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F90C86" w14:paraId="33F51E7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48D82" w14:textId="77777777" w:rsidR="00F90C86" w:rsidRDefault="00A9098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59A81" w14:textId="77777777" w:rsidR="00F90C86" w:rsidRDefault="00A90982">
            <w:r>
              <w:rPr>
                <w:rFonts w:ascii="Arial" w:hAnsi="Arial" w:cs="Arial"/>
                <w:color w:val="000000"/>
                <w:position w:val="-2"/>
                <w:sz w:val="18"/>
                <w:szCs w:val="18"/>
              </w:rPr>
              <w:t> </w:t>
            </w:r>
          </w:p>
        </w:tc>
      </w:tr>
      <w:tr w:rsidR="00F90C86" w14:paraId="5CEE190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E2EF1" w14:textId="77777777" w:rsidR="00F90C86" w:rsidRDefault="00A9098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BB57C" w14:textId="77777777" w:rsidR="00F90C86" w:rsidRDefault="00A90982">
            <w:r>
              <w:rPr>
                <w:rFonts w:ascii="Arial" w:hAnsi="Arial" w:cs="Arial"/>
                <w:color w:val="000000"/>
                <w:position w:val="-2"/>
                <w:sz w:val="18"/>
                <w:szCs w:val="18"/>
              </w:rPr>
              <w:t> </w:t>
            </w:r>
          </w:p>
        </w:tc>
      </w:tr>
      <w:tr w:rsidR="00F90C86" w14:paraId="6A6AF530"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33095" w14:textId="77777777" w:rsidR="00F90C86" w:rsidRDefault="00A9098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B9473" w14:textId="77777777" w:rsidR="00F90C86" w:rsidRDefault="00A90982">
            <w:r>
              <w:rPr>
                <w:rFonts w:ascii="Arial" w:hAnsi="Arial" w:cs="Arial"/>
                <w:color w:val="000000"/>
                <w:position w:val="-2"/>
                <w:sz w:val="18"/>
                <w:szCs w:val="18"/>
              </w:rPr>
              <w:t xml:space="preserve">DA </w:t>
            </w:r>
            <w:r>
              <w:fldChar w:fldCharType="begin">
                <w:ffData>
                  <w:name w:val="cbox16245611050c06"/>
                  <w:enabled/>
                  <w:calcOnExit w:val="0"/>
                  <w:checkBox>
                    <w:sizeAuto/>
                    <w:default w:val="0"/>
                  </w:checkBox>
                </w:ffData>
              </w:fldChar>
            </w:r>
            <w:bookmarkStart w:id="4" w:name="cbox16245611050c06"/>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245611050dec"/>
                  <w:enabled/>
                  <w:calcOnExit w:val="0"/>
                  <w:checkBox>
                    <w:sizeAuto/>
                    <w:default w:val="0"/>
                  </w:checkBox>
                </w:ffData>
              </w:fldChar>
            </w:r>
            <w:bookmarkStart w:id="5" w:name="cbox16245611050dec"/>
            <w:r>
              <w:instrText xml:space="preserve"> FORMCHECKBOX </w:instrText>
            </w:r>
            <w:r>
              <w:fldChar w:fldCharType="separate"/>
            </w:r>
            <w:r>
              <w:fldChar w:fldCharType="end"/>
            </w:r>
            <w:bookmarkEnd w:id="5"/>
          </w:p>
        </w:tc>
      </w:tr>
      <w:tr w:rsidR="00F90C86" w14:paraId="557AA032"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248E" w14:textId="77777777" w:rsidR="00F90C86" w:rsidRDefault="00A9098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02790" w14:textId="77777777" w:rsidR="00F90C86" w:rsidRDefault="00A90982">
            <w:r>
              <w:rPr>
                <w:rFonts w:ascii="Arial" w:hAnsi="Arial" w:cs="Arial"/>
                <w:color w:val="000000"/>
                <w:position w:val="-2"/>
                <w:sz w:val="18"/>
                <w:szCs w:val="18"/>
              </w:rPr>
              <w:t> </w:t>
            </w:r>
          </w:p>
        </w:tc>
      </w:tr>
      <w:tr w:rsidR="00F90C86" w14:paraId="0E63246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072AF" w14:textId="77777777" w:rsidR="00F90C86" w:rsidRDefault="00A90982">
            <w:pPr>
              <w:jc w:val="right"/>
            </w:pPr>
            <w:r>
              <w:rPr>
                <w:rFonts w:ascii="Arial" w:hAnsi="Arial" w:cs="Arial"/>
                <w:color w:val="000000"/>
                <w:position w:val="-2"/>
                <w:sz w:val="18"/>
                <w:szCs w:val="18"/>
              </w:rPr>
              <w:t>Potrd</w:t>
            </w:r>
            <w:r>
              <w:rPr>
                <w:rFonts w:ascii="Arial" w:hAnsi="Arial" w:cs="Arial"/>
                <w:color w:val="000000"/>
                <w:position w:val="-2"/>
                <w:sz w:val="18"/>
                <w:szCs w:val="18"/>
              </w:rPr>
              <w:t>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C7937" w14:textId="77777777" w:rsidR="00F90C86" w:rsidRDefault="00A90982">
            <w:r>
              <w:rPr>
                <w:rFonts w:ascii="Arial" w:hAnsi="Arial" w:cs="Arial"/>
                <w:color w:val="000000"/>
                <w:position w:val="-2"/>
                <w:sz w:val="18"/>
                <w:szCs w:val="18"/>
              </w:rPr>
              <w:t xml:space="preserve">DA </w:t>
            </w:r>
            <w:r>
              <w:fldChar w:fldCharType="begin">
                <w:ffData>
                  <w:name w:val="cbox16245611051bab"/>
                  <w:enabled/>
                  <w:calcOnExit w:val="0"/>
                  <w:checkBox>
                    <w:sizeAuto/>
                    <w:default w:val="0"/>
                  </w:checkBox>
                </w:ffData>
              </w:fldChar>
            </w:r>
            <w:bookmarkStart w:id="6" w:name="cbox16245611051bab"/>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245611051d8b"/>
                  <w:enabled/>
                  <w:calcOnExit w:val="0"/>
                  <w:checkBox>
                    <w:sizeAuto/>
                    <w:default w:val="0"/>
                  </w:checkBox>
                </w:ffData>
              </w:fldChar>
            </w:r>
            <w:bookmarkStart w:id="7" w:name="cbox16245611051d8b"/>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C791D60" w14:textId="77777777" w:rsidR="00F90C86" w:rsidRDefault="00A90982">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w:t>
      </w:r>
      <w:r>
        <w:rPr>
          <w:rFonts w:ascii="Arial" w:hAnsi="Arial" w:cs="Arial"/>
          <w:color w:val="000000"/>
          <w:sz w:val="18"/>
          <w:szCs w:val="18"/>
        </w:rPr>
        <w:t>ospodarski subjekt jamči pod kazensko in materialno odgovornostjo, da navedeni kadri izpolnjujejo zakonske pogoje za opravljanje razpisanih storitev skladno z gradbeno zakonodajo.</w:t>
      </w:r>
    </w:p>
    <w:p w14:paraId="1D68B30F" w14:textId="77777777" w:rsidR="00F90C86" w:rsidRDefault="00A90982">
      <w:pPr>
        <w:spacing w:before="225" w:after="225" w:line="240" w:lineRule="auto"/>
        <w:jc w:val="both"/>
      </w:pPr>
      <w:r>
        <w:rPr>
          <w:rFonts w:ascii="Arial" w:hAnsi="Arial" w:cs="Arial"/>
          <w:color w:val="000000"/>
          <w:sz w:val="18"/>
          <w:szCs w:val="18"/>
        </w:rPr>
        <w:t>_____________________________________________________</w:t>
      </w:r>
    </w:p>
    <w:p w14:paraId="54AA0F5A" w14:textId="77777777" w:rsidR="00F90C86" w:rsidRDefault="00A90982">
      <w:pPr>
        <w:spacing w:before="225" w:after="225" w:line="240" w:lineRule="auto"/>
        <w:jc w:val="both"/>
      </w:pPr>
      <w:r>
        <w:rPr>
          <w:rFonts w:ascii="Arial" w:hAnsi="Arial" w:cs="Arial"/>
          <w:b/>
          <w:bCs/>
          <w:color w:val="000000"/>
          <w:sz w:val="18"/>
          <w:szCs w:val="18"/>
          <w:u w:val="single"/>
        </w:rPr>
        <w:t>Velja za tuje gospodarske subjekte:</w:t>
      </w:r>
    </w:p>
    <w:p w14:paraId="1B1BE5C9" w14:textId="77777777" w:rsidR="00F90C86" w:rsidRDefault="00A90982">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w:t>
      </w:r>
      <w:r>
        <w:rPr>
          <w:rFonts w:ascii="Arial" w:hAnsi="Arial" w:cs="Arial"/>
          <w:color w:val="000000"/>
          <w:sz w:val="18"/>
          <w:szCs w:val="18"/>
        </w:rPr>
        <w:t>ni kader ne bo vpisan v IZS v času pričetka izvajanja del, prevzemamo vso odgovornost za nepravočasen vpis kadra pri IZS in bomo naročniku povrnili vse stroške, ki bi mu zaradi tega nastali, za kar lahko naročnik unovči tudi predloženo finančno zavarovanje</w:t>
      </w:r>
      <w:r>
        <w:rPr>
          <w:rFonts w:ascii="Arial" w:hAnsi="Arial" w:cs="Arial"/>
          <w:color w:val="000000"/>
          <w:sz w:val="18"/>
          <w:szCs w:val="18"/>
        </w:rPr>
        <w:t>. Izključeni so primeri, ko je razlog za zamudo izključno na strani IZS ali je do zamude prišlo zaradi višje sile.</w:t>
      </w:r>
    </w:p>
    <w:p w14:paraId="184B0DB0" w14:textId="77777777" w:rsidR="00F90C86" w:rsidRDefault="00A90982">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1258DF39" w14:textId="77777777" w:rsidR="00F90C86" w:rsidRDefault="00A90982">
      <w:pPr>
        <w:spacing w:before="225" w:after="225" w:line="240" w:lineRule="auto"/>
        <w:jc w:val="both"/>
      </w:pPr>
      <w:r>
        <w:rPr>
          <w:rFonts w:ascii="Arial" w:hAnsi="Arial" w:cs="Arial"/>
          <w:color w:val="000000"/>
          <w:sz w:val="18"/>
          <w:szCs w:val="18"/>
        </w:rPr>
        <w:t>[   ] potrebno posebno dovoljenje pris</w:t>
      </w:r>
      <w:r>
        <w:rPr>
          <w:rFonts w:ascii="Arial" w:hAnsi="Arial" w:cs="Arial"/>
          <w:color w:val="000000"/>
          <w:sz w:val="18"/>
          <w:szCs w:val="18"/>
        </w:rPr>
        <w:t>tojnega organa, za kar prilagamo fotokopijo potrdila pristojnega organa.</w:t>
      </w:r>
    </w:p>
    <w:p w14:paraId="76784FB7" w14:textId="77777777" w:rsidR="00F90C86" w:rsidRDefault="00A90982">
      <w:pPr>
        <w:spacing w:before="225" w:after="225" w:line="240" w:lineRule="auto"/>
        <w:jc w:val="both"/>
      </w:pPr>
      <w:r>
        <w:rPr>
          <w:rFonts w:ascii="Arial" w:hAnsi="Arial" w:cs="Arial"/>
          <w:color w:val="000000"/>
          <w:sz w:val="18"/>
          <w:szCs w:val="18"/>
        </w:rPr>
        <w:t>[   ] posebno dovoljenje ni potrebno. </w:t>
      </w:r>
    </w:p>
    <w:p w14:paraId="009720A9" w14:textId="77777777" w:rsidR="00F90C86" w:rsidRDefault="00A90982">
      <w:pPr>
        <w:spacing w:before="225" w:after="225" w:line="240" w:lineRule="auto"/>
        <w:jc w:val="both"/>
      </w:pPr>
      <w:r>
        <w:rPr>
          <w:rFonts w:ascii="Arial" w:hAnsi="Arial" w:cs="Arial"/>
          <w:color w:val="000000"/>
          <w:sz w:val="18"/>
          <w:szCs w:val="18"/>
        </w:rPr>
        <w:t>Pod kazensko in materialno odgovornostjo jamčimo, da so navedene izjave resnične.</w:t>
      </w:r>
    </w:p>
    <w:p w14:paraId="40CCAC91" w14:textId="77777777" w:rsidR="00F90C86" w:rsidRDefault="00A90982">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F90C86" w14:paraId="76B75193" w14:textId="77777777">
        <w:tc>
          <w:tcPr>
            <w:tcW w:w="2500" w:type="pct"/>
            <w:tcMar>
              <w:top w:w="75" w:type="dxa"/>
              <w:bottom w:w="75" w:type="dxa"/>
            </w:tcMar>
            <w:vAlign w:val="center"/>
          </w:tcPr>
          <w:p w14:paraId="070500DC"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65FEB01E" w14:textId="77777777" w:rsidR="00F90C86" w:rsidRDefault="00A90982">
            <w:r>
              <w:rPr>
                <w:rFonts w:ascii="Arial" w:hAnsi="Arial" w:cs="Arial"/>
                <w:color w:val="000000"/>
                <w:position w:val="-2"/>
                <w:sz w:val="18"/>
                <w:szCs w:val="18"/>
              </w:rPr>
              <w:t>Ime in priimek: _____________________</w:t>
            </w:r>
          </w:p>
        </w:tc>
      </w:tr>
      <w:tr w:rsidR="00F90C86" w14:paraId="2D89474B" w14:textId="77777777">
        <w:tc>
          <w:tcPr>
            <w:tcW w:w="2500" w:type="pct"/>
            <w:tcMar>
              <w:top w:w="75" w:type="dxa"/>
              <w:bottom w:w="75" w:type="dxa"/>
            </w:tcMar>
            <w:vAlign w:val="center"/>
          </w:tcPr>
          <w:p w14:paraId="71C17D12"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26E8015E" w14:textId="77777777" w:rsidR="00F90C86" w:rsidRDefault="00A90982">
            <w:pPr>
              <w:jc w:val="center"/>
            </w:pPr>
            <w:r>
              <w:rPr>
                <w:rFonts w:ascii="Arial" w:hAnsi="Arial" w:cs="Arial"/>
                <w:color w:val="A9A9A9"/>
                <w:position w:val="-2"/>
                <w:sz w:val="18"/>
                <w:szCs w:val="18"/>
              </w:rPr>
              <w:t>(žig in podpis)</w:t>
            </w:r>
          </w:p>
        </w:tc>
      </w:tr>
    </w:tbl>
    <w:p w14:paraId="0680E16A" w14:textId="77777777" w:rsidR="00F90C86" w:rsidRDefault="00F90C86">
      <w:pPr>
        <w:sectPr w:rsidR="00F90C86" w:rsidSect="006E7A2B">
          <w:footerReference w:type="default" r:id="rId19"/>
          <w:pgSz w:w="11906" w:h="16838"/>
          <w:pgMar w:top="1418" w:right="1418" w:bottom="1418" w:left="1418" w:header="567" w:footer="596" w:gutter="0"/>
          <w:cols w:space="708"/>
          <w:docGrid w:linePitch="360"/>
        </w:sectPr>
      </w:pPr>
    </w:p>
    <w:p w14:paraId="195458D5"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3E09521" w14:textId="77777777" w:rsidR="00252358" w:rsidRPr="00252358" w:rsidRDefault="00A90982" w:rsidP="00252358"/>
    <w:p w14:paraId="69C60434"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6C9C2A56" w14:textId="77777777" w:rsidR="00EB2A75" w:rsidRDefault="00A90982"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F90C86" w14:paraId="0772CCA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111137" w14:textId="77777777" w:rsidR="00F90C86" w:rsidRDefault="00A9098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CE3B15" w14:textId="77777777" w:rsidR="00F90C86" w:rsidRDefault="00A9098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BD4EC7" w14:textId="77777777" w:rsidR="00F90C86" w:rsidRDefault="00A90982">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83D9F9" w14:textId="77777777" w:rsidR="00F90C86" w:rsidRDefault="00A9098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4DE957" w14:textId="77777777" w:rsidR="00F90C86" w:rsidRDefault="00A90982">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FD9E2C" w14:textId="77777777" w:rsidR="00F90C86" w:rsidRDefault="00A90982">
            <w:pPr>
              <w:jc w:val="center"/>
            </w:pPr>
            <w:r>
              <w:rPr>
                <w:rFonts w:ascii="Arial" w:hAnsi="Arial" w:cs="Arial"/>
                <w:b/>
                <w:bCs/>
                <w:color w:val="000000"/>
                <w:position w:val="-2"/>
                <w:sz w:val="18"/>
                <w:szCs w:val="18"/>
                <w:shd w:val="clear" w:color="auto" w:fill="CCCCCC"/>
              </w:rPr>
              <w:t>Pravna podlaga za izvedbo posla (naziv, št</w:t>
            </w:r>
            <w:r>
              <w:rPr>
                <w:rFonts w:ascii="Arial" w:hAnsi="Arial" w:cs="Arial"/>
                <w:b/>
                <w:bCs/>
                <w:color w:val="000000"/>
                <w:position w:val="-2"/>
                <w:sz w:val="18"/>
                <w:szCs w:val="18"/>
                <w:shd w:val="clear" w:color="auto" w:fill="CCCCCC"/>
              </w:rPr>
              <w: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A9E994" w14:textId="77777777" w:rsidR="00F90C86" w:rsidRDefault="00A9098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90C86" w14:paraId="2C0EF8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2D0B4" w14:textId="77777777" w:rsidR="00F90C86" w:rsidRDefault="00A9098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D6AA7"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1334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9F85F"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47D4"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25865"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6065C" w14:textId="77777777" w:rsidR="00F90C86" w:rsidRDefault="00A90982">
            <w:r>
              <w:rPr>
                <w:rFonts w:ascii="Arial" w:hAnsi="Arial" w:cs="Arial"/>
                <w:color w:val="000000"/>
                <w:position w:val="-2"/>
                <w:sz w:val="18"/>
                <w:szCs w:val="18"/>
              </w:rPr>
              <w:t> </w:t>
            </w:r>
          </w:p>
        </w:tc>
      </w:tr>
      <w:tr w:rsidR="00F90C86" w14:paraId="164794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865A2" w14:textId="77777777" w:rsidR="00F90C86" w:rsidRDefault="00A9098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FD284"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BE38D"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56AA5"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90E4A"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5F843"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1F1D7" w14:textId="77777777" w:rsidR="00F90C86" w:rsidRDefault="00A90982">
            <w:r>
              <w:rPr>
                <w:rFonts w:ascii="Arial" w:hAnsi="Arial" w:cs="Arial"/>
                <w:color w:val="000000"/>
                <w:position w:val="-2"/>
                <w:sz w:val="18"/>
                <w:szCs w:val="18"/>
              </w:rPr>
              <w:t> </w:t>
            </w:r>
          </w:p>
        </w:tc>
      </w:tr>
      <w:tr w:rsidR="00F90C86" w14:paraId="5A1064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E6E14" w14:textId="77777777" w:rsidR="00F90C86" w:rsidRDefault="00A9098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1DC84"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59955"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82293"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3534C"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F41AF"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79D76" w14:textId="77777777" w:rsidR="00F90C86" w:rsidRDefault="00A90982">
            <w:r>
              <w:rPr>
                <w:rFonts w:ascii="Arial" w:hAnsi="Arial" w:cs="Arial"/>
                <w:color w:val="000000"/>
                <w:position w:val="-2"/>
                <w:sz w:val="18"/>
                <w:szCs w:val="18"/>
              </w:rPr>
              <w:t> </w:t>
            </w:r>
          </w:p>
        </w:tc>
      </w:tr>
      <w:tr w:rsidR="00F90C86" w14:paraId="449502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BABC3" w14:textId="77777777" w:rsidR="00F90C86" w:rsidRDefault="00A9098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93A5E"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122E1"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3FFF5"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F3B43"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14A57"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DACA4" w14:textId="77777777" w:rsidR="00F90C86" w:rsidRDefault="00A90982">
            <w:r>
              <w:rPr>
                <w:rFonts w:ascii="Arial" w:hAnsi="Arial" w:cs="Arial"/>
                <w:color w:val="000000"/>
                <w:position w:val="-2"/>
                <w:sz w:val="18"/>
                <w:szCs w:val="18"/>
              </w:rPr>
              <w:t> </w:t>
            </w:r>
          </w:p>
        </w:tc>
      </w:tr>
      <w:tr w:rsidR="00F90C86" w14:paraId="2B380B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CD393" w14:textId="77777777" w:rsidR="00F90C86" w:rsidRDefault="00A9098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D73B6"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CE7A1"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EF583"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D7D41"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AF835" w14:textId="77777777" w:rsidR="00F90C86" w:rsidRDefault="00A9098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10209" w14:textId="77777777" w:rsidR="00F90C86" w:rsidRDefault="00A90982">
            <w:r>
              <w:rPr>
                <w:rFonts w:ascii="Arial" w:hAnsi="Arial" w:cs="Arial"/>
                <w:color w:val="000000"/>
                <w:position w:val="-2"/>
                <w:sz w:val="18"/>
                <w:szCs w:val="18"/>
              </w:rPr>
              <w:t> </w:t>
            </w:r>
          </w:p>
        </w:tc>
      </w:tr>
    </w:tbl>
    <w:p w14:paraId="203067A3" w14:textId="77777777" w:rsidR="00F90C86" w:rsidRDefault="00A90982">
      <w:pPr>
        <w:spacing w:before="225" w:after="225" w:line="240" w:lineRule="auto"/>
        <w:jc w:val="both"/>
      </w:pPr>
      <w:r>
        <w:rPr>
          <w:rFonts w:ascii="Arial" w:hAnsi="Arial" w:cs="Arial"/>
          <w:color w:val="000000"/>
          <w:sz w:val="18"/>
          <w:szCs w:val="18"/>
        </w:rPr>
        <w:t> </w:t>
      </w:r>
    </w:p>
    <w:p w14:paraId="7C04AEAE" w14:textId="77777777" w:rsidR="00F90C86" w:rsidRDefault="00A9098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Pr>
          <w:rFonts w:ascii="Arial" w:hAnsi="Arial" w:cs="Arial"/>
          <w:i/>
          <w:iCs/>
          <w:color w:val="000000"/>
          <w:sz w:val="18"/>
          <w:szCs w:val="18"/>
        </w:rPr>
        <w:t>V primeru več referenc se obrazec fotokopira.</w:t>
      </w:r>
    </w:p>
    <w:p w14:paraId="5AAE3A93" w14:textId="77777777" w:rsidR="00F90C86" w:rsidRDefault="00F90C86">
      <w:pPr>
        <w:sectPr w:rsidR="00F90C86" w:rsidSect="006E7A2B">
          <w:footerReference w:type="default" r:id="rId20"/>
          <w:pgSz w:w="11906" w:h="16838"/>
          <w:pgMar w:top="1418" w:right="1418" w:bottom="1418" w:left="1418" w:header="567" w:footer="596" w:gutter="0"/>
          <w:cols w:space="708"/>
          <w:docGrid w:linePitch="360"/>
        </w:sectPr>
      </w:pPr>
    </w:p>
    <w:p w14:paraId="690A12DC"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42826C9F" w14:textId="77777777" w:rsidR="00252358" w:rsidRPr="00252358" w:rsidRDefault="00A90982" w:rsidP="00252358"/>
    <w:p w14:paraId="208DDC6A"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D4DA160" w14:textId="77777777" w:rsidR="00EB2A75" w:rsidRDefault="00A90982" w:rsidP="00EB2A75">
      <w:pPr>
        <w:spacing w:after="120"/>
        <w:rPr>
          <w:rFonts w:ascii="Arial" w:hAnsi="Arial" w:cs="Arial"/>
        </w:rPr>
      </w:pPr>
    </w:p>
    <w:p w14:paraId="2634DC08" w14:textId="77777777" w:rsidR="00F90C86" w:rsidRDefault="00A90982">
      <w:pPr>
        <w:spacing w:before="225" w:after="225" w:line="240" w:lineRule="auto"/>
        <w:jc w:val="center"/>
      </w:pPr>
      <w:r>
        <w:rPr>
          <w:rFonts w:ascii="Arial" w:hAnsi="Arial" w:cs="Arial"/>
          <w:b/>
          <w:bCs/>
          <w:color w:val="000000"/>
          <w:sz w:val="24"/>
          <w:szCs w:val="24"/>
        </w:rPr>
        <w:t>MENIČNA IZJAVA</w:t>
      </w:r>
    </w:p>
    <w:p w14:paraId="54E9F7FF" w14:textId="77777777" w:rsidR="00F90C86" w:rsidRDefault="00A90982">
      <w:pPr>
        <w:spacing w:before="225" w:after="225" w:line="240" w:lineRule="auto"/>
        <w:jc w:val="center"/>
      </w:pPr>
      <w:r>
        <w:rPr>
          <w:rFonts w:ascii="Arial" w:hAnsi="Arial" w:cs="Arial"/>
          <w:color w:val="000000"/>
          <w:sz w:val="21"/>
          <w:szCs w:val="21"/>
        </w:rPr>
        <w:t>s pooblastilom za izpolnitev in unovčenje menice</w:t>
      </w:r>
    </w:p>
    <w:p w14:paraId="2EDBCA5A" w14:textId="77777777" w:rsidR="00F90C86" w:rsidRDefault="00A90982">
      <w:pPr>
        <w:spacing w:before="225" w:after="225" w:line="240" w:lineRule="auto"/>
        <w:jc w:val="both"/>
      </w:pPr>
      <w:r>
        <w:rPr>
          <w:rFonts w:ascii="Arial" w:hAnsi="Arial" w:cs="Arial"/>
          <w:color w:val="000000"/>
          <w:sz w:val="18"/>
          <w:szCs w:val="18"/>
        </w:rPr>
        <w:t> </w:t>
      </w:r>
    </w:p>
    <w:p w14:paraId="40EEBAEF" w14:textId="77777777" w:rsidR="00F90C86" w:rsidRDefault="00A90982">
      <w:pPr>
        <w:spacing w:before="225" w:after="225" w:line="240" w:lineRule="auto"/>
        <w:jc w:val="both"/>
      </w:pPr>
      <w:r>
        <w:rPr>
          <w:rFonts w:ascii="Arial" w:hAnsi="Arial" w:cs="Arial"/>
          <w:color w:val="000000"/>
          <w:sz w:val="18"/>
          <w:szCs w:val="18"/>
        </w:rPr>
        <w:t>Naročniku OBČINA ČRNA NA KOROŠKEM, Center 101, 2393 Črna na Koroškem,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1862D4E" w14:textId="77777777" w:rsidR="00F90C86" w:rsidRDefault="00A90982">
      <w:pPr>
        <w:spacing w:before="225" w:after="225" w:line="240" w:lineRule="auto"/>
        <w:jc w:val="both"/>
      </w:pPr>
      <w:r>
        <w:rPr>
          <w:rFonts w:ascii="Arial" w:hAnsi="Arial" w:cs="Arial"/>
          <w:b/>
          <w:bCs/>
          <w:color w:val="000000"/>
          <w:sz w:val="18"/>
          <w:szCs w:val="18"/>
        </w:rPr>
        <w:t>Izgradnja kegljišča Črna na Koroškem.</w:t>
      </w:r>
    </w:p>
    <w:p w14:paraId="3384D1F1" w14:textId="77777777" w:rsidR="00F90C86" w:rsidRDefault="00A90982">
      <w:pPr>
        <w:spacing w:before="225" w:after="225" w:line="240" w:lineRule="auto"/>
        <w:jc w:val="both"/>
      </w:pPr>
      <w:r>
        <w:rPr>
          <w:rFonts w:ascii="Arial" w:hAnsi="Arial" w:cs="Arial"/>
          <w:color w:val="000000"/>
          <w:sz w:val="18"/>
          <w:szCs w:val="18"/>
        </w:rPr>
        <w:t>izročamo bianko lastno menico ter menično izjavo s pooblastilom za izpolnitev</w:t>
      </w:r>
      <w:r>
        <w:rPr>
          <w:rFonts w:ascii="Arial" w:hAnsi="Arial" w:cs="Arial"/>
          <w:color w:val="000000"/>
          <w:sz w:val="18"/>
          <w:szCs w:val="18"/>
        </w:rPr>
        <w:t xml:space="preserve"> in unovčenje menice.</w:t>
      </w:r>
    </w:p>
    <w:p w14:paraId="0976E4C5" w14:textId="77777777" w:rsidR="00F90C86" w:rsidRDefault="00A90982">
      <w:pPr>
        <w:spacing w:before="225" w:after="225" w:line="240" w:lineRule="auto"/>
        <w:jc w:val="both"/>
      </w:pPr>
      <w:r>
        <w:rPr>
          <w:rFonts w:ascii="Arial" w:hAnsi="Arial" w:cs="Arial"/>
          <w:color w:val="000000"/>
          <w:sz w:val="18"/>
          <w:szCs w:val="18"/>
        </w:rPr>
        <w:t> </w:t>
      </w:r>
    </w:p>
    <w:p w14:paraId="3133015B" w14:textId="77777777" w:rsidR="00F90C86" w:rsidRDefault="00A90982">
      <w:pPr>
        <w:spacing w:before="225" w:after="225" w:line="240" w:lineRule="auto"/>
        <w:jc w:val="both"/>
      </w:pPr>
      <w:r>
        <w:rPr>
          <w:rFonts w:ascii="Arial" w:hAnsi="Arial" w:cs="Arial"/>
          <w:color w:val="000000"/>
          <w:sz w:val="18"/>
          <w:szCs w:val="18"/>
        </w:rPr>
        <w:t>Naročnika OBČINA ČRNA NA KOROŠKEM pooblaščamo, da izpolni priloženo menico z zneskom v višini </w:t>
      </w:r>
      <w:r>
        <w:rPr>
          <w:rFonts w:ascii="Arial" w:hAnsi="Arial" w:cs="Arial"/>
          <w:b/>
          <w:bCs/>
          <w:color w:val="000000"/>
          <w:sz w:val="18"/>
          <w:szCs w:val="18"/>
        </w:rPr>
        <w:t> 3% ponudbene vrednosti brez DDV.</w:t>
      </w:r>
    </w:p>
    <w:p w14:paraId="0CC7C4D9" w14:textId="77777777" w:rsidR="00F90C86" w:rsidRDefault="00A9098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90C86" w14:paraId="1D628E25" w14:textId="77777777">
        <w:tc>
          <w:tcPr>
            <w:tcW w:w="0" w:type="auto"/>
            <w:tcMar>
              <w:top w:w="0" w:type="auto"/>
              <w:bottom w:w="0" w:type="auto"/>
            </w:tcMar>
          </w:tcPr>
          <w:p w14:paraId="66D76291" w14:textId="77777777" w:rsidR="00F90C86" w:rsidRDefault="00A90982" w:rsidP="00A90982">
            <w:pPr>
              <w:numPr>
                <w:ilvl w:val="0"/>
                <w:numId w:val="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FED352E" w14:textId="77777777" w:rsidR="00F90C86" w:rsidRDefault="00A90982" w:rsidP="00A90982">
            <w:pPr>
              <w:numPr>
                <w:ilvl w:val="0"/>
                <w:numId w:val="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A1E241D" w14:textId="77777777" w:rsidR="00F90C86" w:rsidRDefault="00A90982" w:rsidP="00A90982">
            <w:pPr>
              <w:numPr>
                <w:ilvl w:val="0"/>
                <w:numId w:val="6"/>
              </w:numPr>
              <w:rPr>
                <w:rFonts w:ascii="Arial" w:hAnsi="Arial" w:cs="Arial"/>
                <w:color w:val="000000"/>
                <w:sz w:val="18"/>
                <w:szCs w:val="18"/>
              </w:rPr>
            </w:pPr>
            <w:r>
              <w:rPr>
                <w:rFonts w:ascii="Arial" w:hAnsi="Arial" w:cs="Arial"/>
                <w:color w:val="000000"/>
                <w:sz w:val="18"/>
                <w:szCs w:val="18"/>
              </w:rPr>
              <w:t>ne soglašamo z odpravo napak v ponudbi ali</w:t>
            </w:r>
          </w:p>
          <w:p w14:paraId="715C56DB" w14:textId="77777777" w:rsidR="00F90C86" w:rsidRDefault="00A90982" w:rsidP="00A90982">
            <w:pPr>
              <w:numPr>
                <w:ilvl w:val="0"/>
                <w:numId w:val="6"/>
              </w:numPr>
              <w:rPr>
                <w:rFonts w:ascii="Arial" w:hAnsi="Arial" w:cs="Arial"/>
                <w:color w:val="000000"/>
                <w:sz w:val="18"/>
                <w:szCs w:val="18"/>
              </w:rPr>
            </w:pPr>
            <w:r>
              <w:rPr>
                <w:rFonts w:ascii="Arial" w:hAnsi="Arial" w:cs="Arial"/>
                <w:color w:val="000000"/>
                <w:sz w:val="18"/>
                <w:szCs w:val="18"/>
              </w:rPr>
              <w:t>ne sklenemo pogodbe v določenem roku ali</w:t>
            </w:r>
          </w:p>
          <w:p w14:paraId="7E7D062B" w14:textId="77777777" w:rsidR="00F90C86" w:rsidRDefault="00A90982" w:rsidP="00A90982">
            <w:pPr>
              <w:numPr>
                <w:ilvl w:val="0"/>
                <w:numId w:val="6"/>
              </w:numPr>
              <w:rPr>
                <w:rFonts w:ascii="Arial" w:hAnsi="Arial" w:cs="Arial"/>
                <w:color w:val="000000"/>
                <w:sz w:val="18"/>
                <w:szCs w:val="18"/>
              </w:rPr>
            </w:pPr>
            <w:r>
              <w:rPr>
                <w:rFonts w:ascii="Arial" w:hAnsi="Arial" w:cs="Arial"/>
                <w:color w:val="000000"/>
                <w:sz w:val="18"/>
                <w:szCs w:val="18"/>
              </w:rPr>
              <w:t>po skleni</w:t>
            </w:r>
            <w:r>
              <w:rPr>
                <w:rFonts w:ascii="Arial" w:hAnsi="Arial" w:cs="Arial"/>
                <w:color w:val="000000"/>
                <w:sz w:val="18"/>
                <w:szCs w:val="18"/>
              </w:rPr>
              <w:t>tvi pogodbe v določenem roku ne predložimo zavarovanja za dobro izvedbo pogodbenih obveznosti.</w:t>
            </w:r>
          </w:p>
        </w:tc>
      </w:tr>
    </w:tbl>
    <w:p w14:paraId="68F3D1EB" w14:textId="77777777" w:rsidR="00F90C86" w:rsidRDefault="00A90982">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6CC91237" w14:textId="77777777" w:rsidR="00F90C86" w:rsidRDefault="00A9098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8CCACC2" w14:textId="77777777" w:rsidR="00F90C86" w:rsidRDefault="00A9098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5F0C7427" w14:textId="77777777" w:rsidR="00F90C86" w:rsidRDefault="00A90982">
      <w:pPr>
        <w:spacing w:before="225" w:after="225" w:line="240" w:lineRule="auto"/>
        <w:jc w:val="both"/>
      </w:pPr>
      <w:r>
        <w:rPr>
          <w:rFonts w:ascii="Arial" w:hAnsi="Arial" w:cs="Arial"/>
          <w:color w:val="000000"/>
          <w:sz w:val="18"/>
          <w:szCs w:val="18"/>
        </w:rPr>
        <w:t>Priloga: </w:t>
      </w:r>
    </w:p>
    <w:p w14:paraId="7BD0E8BC" w14:textId="77777777" w:rsidR="00F90C86" w:rsidRDefault="00A9098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90C86" w14:paraId="1C9F4C55" w14:textId="77777777">
        <w:tc>
          <w:tcPr>
            <w:tcW w:w="4080" w:type="dxa"/>
            <w:tcMar>
              <w:top w:w="75" w:type="dxa"/>
              <w:bottom w:w="75" w:type="dxa"/>
            </w:tcMar>
            <w:vAlign w:val="center"/>
          </w:tcPr>
          <w:p w14:paraId="187D7C12" w14:textId="77777777" w:rsidR="00F90C86" w:rsidRDefault="00A9098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10D771D" w14:textId="77777777" w:rsidR="00F90C86" w:rsidRDefault="00A9098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90C86" w14:paraId="146B3859" w14:textId="77777777">
        <w:tc>
          <w:tcPr>
            <w:tcW w:w="4080" w:type="dxa"/>
            <w:tcMar>
              <w:top w:w="75" w:type="dxa"/>
              <w:bottom w:w="75" w:type="dxa"/>
            </w:tcMar>
            <w:vAlign w:val="center"/>
          </w:tcPr>
          <w:p w14:paraId="26402695" w14:textId="77777777" w:rsidR="00F90C86" w:rsidRDefault="00A9098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14E378" w14:textId="77777777" w:rsidR="00F90C86" w:rsidRDefault="00F90C86"/>
          <w:p w14:paraId="6A67350E" w14:textId="77777777" w:rsidR="00F90C86" w:rsidRDefault="00A90982">
            <w:pPr>
              <w:jc w:val="center"/>
            </w:pPr>
            <w:r>
              <w:rPr>
                <w:rFonts w:ascii="Arial" w:hAnsi="Arial" w:cs="Arial"/>
                <w:color w:val="A9A9A9"/>
                <w:position w:val="-2"/>
                <w:sz w:val="18"/>
                <w:szCs w:val="18"/>
              </w:rPr>
              <w:t>(žig in podpis)</w:t>
            </w:r>
          </w:p>
        </w:tc>
      </w:tr>
    </w:tbl>
    <w:p w14:paraId="705D7523" w14:textId="77777777" w:rsidR="00F90C86" w:rsidRDefault="00A90982">
      <w:pPr>
        <w:spacing w:before="225" w:after="225" w:line="240" w:lineRule="auto"/>
        <w:jc w:val="both"/>
      </w:pPr>
      <w:r>
        <w:rPr>
          <w:rFonts w:ascii="Arial" w:hAnsi="Arial" w:cs="Arial"/>
          <w:color w:val="000000"/>
          <w:sz w:val="18"/>
          <w:szCs w:val="18"/>
        </w:rPr>
        <w:t> </w:t>
      </w:r>
    </w:p>
    <w:p w14:paraId="4C63B281" w14:textId="77777777" w:rsidR="00F90C86" w:rsidRDefault="00A90982">
      <w:pPr>
        <w:spacing w:before="225" w:after="225" w:line="240" w:lineRule="auto"/>
        <w:jc w:val="both"/>
      </w:pPr>
      <w:r>
        <w:rPr>
          <w:rFonts w:ascii="Arial" w:hAnsi="Arial" w:cs="Arial"/>
          <w:color w:val="000000"/>
          <w:sz w:val="18"/>
          <w:szCs w:val="18"/>
        </w:rPr>
        <w:t> </w:t>
      </w:r>
    </w:p>
    <w:p w14:paraId="27C3E332" w14:textId="77777777" w:rsidR="00F90C86" w:rsidRDefault="00F90C86">
      <w:pPr>
        <w:sectPr w:rsidR="00F90C86" w:rsidSect="006E7A2B">
          <w:footerReference w:type="default" r:id="rId21"/>
          <w:pgSz w:w="11906" w:h="16838"/>
          <w:pgMar w:top="1418" w:right="1418" w:bottom="1418" w:left="1418" w:header="567" w:footer="596" w:gutter="0"/>
          <w:cols w:space="708"/>
          <w:docGrid w:linePitch="360"/>
        </w:sectPr>
      </w:pPr>
    </w:p>
    <w:p w14:paraId="20EFB0F6"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6647EE6" w14:textId="77777777" w:rsidR="00252358" w:rsidRPr="00252358" w:rsidRDefault="00A90982" w:rsidP="00252358"/>
    <w:p w14:paraId="7864F380"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 dobro izvedbo</w:t>
      </w:r>
    </w:p>
    <w:p w14:paraId="53DE6D4F" w14:textId="77777777" w:rsidR="00EB2A75" w:rsidRDefault="00A90982" w:rsidP="00EB2A75">
      <w:pPr>
        <w:spacing w:after="120"/>
        <w:rPr>
          <w:rFonts w:ascii="Arial" w:hAnsi="Arial" w:cs="Arial"/>
        </w:rPr>
      </w:pPr>
    </w:p>
    <w:p w14:paraId="17145AA0" w14:textId="77777777" w:rsidR="00F90C86" w:rsidRDefault="00A90982">
      <w:pPr>
        <w:spacing w:before="225" w:after="225" w:line="240" w:lineRule="auto"/>
        <w:jc w:val="both"/>
      </w:pPr>
      <w:r>
        <w:rPr>
          <w:rFonts w:ascii="Arial" w:hAnsi="Arial" w:cs="Arial"/>
          <w:color w:val="000000"/>
          <w:sz w:val="18"/>
          <w:szCs w:val="18"/>
        </w:rPr>
        <w:t>V zvezi z javnim naročilom »Izgradnja kegljišča Črna na Koroškem.«,</w:t>
      </w:r>
    </w:p>
    <w:p w14:paraId="02E56753" w14:textId="77777777" w:rsidR="00F90C86" w:rsidRDefault="00A90982">
      <w:pPr>
        <w:spacing w:before="225" w:after="225" w:line="240" w:lineRule="auto"/>
        <w:jc w:val="both"/>
      </w:pPr>
      <w:r>
        <w:rPr>
          <w:rFonts w:ascii="Arial" w:hAnsi="Arial" w:cs="Arial"/>
          <w:color w:val="000000"/>
          <w:sz w:val="18"/>
          <w:szCs w:val="18"/>
        </w:rPr>
        <w:t>se strinjamo, da se za zavarovanje za dobro izvedbo, pri vsaki mesečni situaciji zadrži 10% vrednosti situacije z DDV.</w:t>
      </w:r>
    </w:p>
    <w:p w14:paraId="35B97B4C"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257770BB" w14:textId="77777777">
        <w:tc>
          <w:tcPr>
            <w:tcW w:w="2500" w:type="pct"/>
            <w:tcMar>
              <w:top w:w="75" w:type="dxa"/>
              <w:bottom w:w="75" w:type="dxa"/>
            </w:tcMar>
            <w:vAlign w:val="center"/>
          </w:tcPr>
          <w:p w14:paraId="27BBE988"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6EFAC57E" w14:textId="77777777" w:rsidR="00F90C86" w:rsidRDefault="00A90982">
            <w:pPr>
              <w:jc w:val="center"/>
            </w:pPr>
            <w:r>
              <w:rPr>
                <w:rFonts w:ascii="Arial" w:hAnsi="Arial" w:cs="Arial"/>
                <w:color w:val="000000"/>
                <w:position w:val="-2"/>
                <w:sz w:val="18"/>
                <w:szCs w:val="18"/>
              </w:rPr>
              <w:t>Ime in priimek:</w:t>
            </w:r>
          </w:p>
        </w:tc>
      </w:tr>
      <w:tr w:rsidR="00F90C86" w14:paraId="4ECED5EF" w14:textId="77777777">
        <w:tc>
          <w:tcPr>
            <w:tcW w:w="2500" w:type="pct"/>
            <w:tcMar>
              <w:top w:w="75" w:type="dxa"/>
              <w:bottom w:w="75" w:type="dxa"/>
            </w:tcMar>
            <w:vAlign w:val="center"/>
          </w:tcPr>
          <w:p w14:paraId="722C7672"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2EC8DC51" w14:textId="77777777" w:rsidR="00F90C86" w:rsidRDefault="00F90C86"/>
          <w:p w14:paraId="6AB8CE4A" w14:textId="77777777" w:rsidR="00F90C86" w:rsidRDefault="00A90982">
            <w:pPr>
              <w:jc w:val="center"/>
            </w:pPr>
            <w:r>
              <w:rPr>
                <w:rFonts w:ascii="Arial" w:hAnsi="Arial" w:cs="Arial"/>
                <w:color w:val="A9A9A9"/>
                <w:position w:val="-2"/>
                <w:sz w:val="18"/>
                <w:szCs w:val="18"/>
              </w:rPr>
              <w:t>(žig in podpis)</w:t>
            </w:r>
          </w:p>
        </w:tc>
      </w:tr>
    </w:tbl>
    <w:p w14:paraId="6FF1FEA0" w14:textId="77777777" w:rsidR="00F90C86" w:rsidRDefault="00A90982">
      <w:pPr>
        <w:spacing w:before="225" w:after="225" w:line="240" w:lineRule="auto"/>
        <w:jc w:val="both"/>
      </w:pPr>
      <w:r>
        <w:rPr>
          <w:rFonts w:ascii="Arial" w:hAnsi="Arial" w:cs="Arial"/>
          <w:color w:val="000000"/>
          <w:sz w:val="18"/>
          <w:szCs w:val="18"/>
        </w:rPr>
        <w:t> </w:t>
      </w:r>
    </w:p>
    <w:p w14:paraId="31C220EF" w14:textId="77777777" w:rsidR="00F90C86" w:rsidRDefault="00A90982">
      <w:pPr>
        <w:spacing w:before="225" w:after="225" w:line="240" w:lineRule="auto"/>
        <w:jc w:val="both"/>
      </w:pPr>
      <w:r>
        <w:rPr>
          <w:rFonts w:ascii="Arial" w:hAnsi="Arial" w:cs="Arial"/>
          <w:color w:val="000000"/>
          <w:sz w:val="18"/>
          <w:szCs w:val="18"/>
        </w:rPr>
        <w:t> </w:t>
      </w:r>
    </w:p>
    <w:p w14:paraId="7F763E5F" w14:textId="77777777" w:rsidR="00F90C86" w:rsidRDefault="00F90C86">
      <w:pPr>
        <w:sectPr w:rsidR="00F90C86" w:rsidSect="006E7A2B">
          <w:footerReference w:type="default" r:id="rId22"/>
          <w:pgSz w:w="11906" w:h="16838"/>
          <w:pgMar w:top="1418" w:right="1418" w:bottom="1418" w:left="1418" w:header="567" w:footer="596" w:gutter="0"/>
          <w:cols w:space="708"/>
          <w:docGrid w:linePitch="360"/>
        </w:sectPr>
      </w:pPr>
    </w:p>
    <w:p w14:paraId="7643C2A3"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208ED86F" w14:textId="77777777" w:rsidR="00252358" w:rsidRPr="00252358" w:rsidRDefault="00A90982" w:rsidP="00252358"/>
    <w:p w14:paraId="2311DF7C"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7FB7649F" w14:textId="77777777" w:rsidR="00EB2A75" w:rsidRDefault="00A90982" w:rsidP="00EB2A75">
      <w:pPr>
        <w:spacing w:after="120"/>
        <w:rPr>
          <w:rFonts w:ascii="Arial" w:hAnsi="Arial" w:cs="Arial"/>
        </w:rPr>
      </w:pPr>
    </w:p>
    <w:p w14:paraId="399C1A07" w14:textId="77777777" w:rsidR="00F90C86" w:rsidRDefault="00A90982">
      <w:pPr>
        <w:spacing w:before="225" w:after="225" w:line="240" w:lineRule="auto"/>
        <w:jc w:val="both"/>
      </w:pPr>
      <w:r>
        <w:rPr>
          <w:rFonts w:ascii="Arial" w:hAnsi="Arial" w:cs="Arial"/>
          <w:i/>
          <w:iCs/>
          <w:color w:val="000000"/>
          <w:sz w:val="18"/>
          <w:szCs w:val="18"/>
        </w:rPr>
        <w:t>Glava s podatki o garantu (zavarovalnici/banki) ali SWIFT ključ</w:t>
      </w:r>
    </w:p>
    <w:p w14:paraId="349F5888" w14:textId="77777777" w:rsidR="00F90C86" w:rsidRDefault="00A90982">
      <w:pPr>
        <w:spacing w:before="225" w:after="225" w:line="240" w:lineRule="auto"/>
        <w:jc w:val="both"/>
      </w:pPr>
      <w:r>
        <w:rPr>
          <w:rFonts w:ascii="Arial" w:hAnsi="Arial" w:cs="Arial"/>
          <w:color w:val="000000"/>
          <w:sz w:val="18"/>
          <w:szCs w:val="18"/>
        </w:rPr>
        <w:t>Za: OBČINA ČRNA NA KOROŠKEM, Center 101, 2393 Črna na Koroškem</w:t>
      </w:r>
    </w:p>
    <w:p w14:paraId="60143903" w14:textId="77777777" w:rsidR="00F90C86" w:rsidRDefault="00A9098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2DC1F9B" w14:textId="77777777" w:rsidR="00F90C86" w:rsidRDefault="00A9098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w:t>
      </w:r>
      <w:r>
        <w:rPr>
          <w:rFonts w:ascii="Arial" w:hAnsi="Arial" w:cs="Arial"/>
          <w:i/>
          <w:iCs/>
          <w:color w:val="000000"/>
          <w:sz w:val="18"/>
          <w:szCs w:val="18"/>
        </w:rPr>
        <w:t>rsta zavarovanja: kavcijsko zavarovanje/bančna garancija)</w:t>
      </w:r>
    </w:p>
    <w:p w14:paraId="51B525EB" w14:textId="77777777" w:rsidR="00F90C86" w:rsidRDefault="00A9098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D7C9373" w14:textId="77777777" w:rsidR="00F90C86" w:rsidRDefault="00A9098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F315C8D" w14:textId="77777777" w:rsidR="00F90C86" w:rsidRDefault="00A9098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w:t>
      </w:r>
      <w:r>
        <w:rPr>
          <w:rFonts w:ascii="Arial" w:hAnsi="Arial" w:cs="Arial"/>
          <w:i/>
          <w:iCs/>
          <w:color w:val="000000"/>
          <w:sz w:val="18"/>
          <w:szCs w:val="18"/>
        </w:rPr>
        <w:t>a izbranega ponudnika)</w:t>
      </w:r>
    </w:p>
    <w:p w14:paraId="43B8426C" w14:textId="77777777" w:rsidR="00F90C86" w:rsidRDefault="00A9098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ČRNA NA KOROŠKEM, Center 101, 2393 Črna na Koroškem,</w:t>
      </w:r>
    </w:p>
    <w:p w14:paraId="0ED901BA" w14:textId="77777777" w:rsidR="00F90C86" w:rsidRDefault="00A9098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w:t>
      </w:r>
      <w:r>
        <w:rPr>
          <w:rFonts w:ascii="Arial" w:hAnsi="Arial" w:cs="Arial"/>
          <w:i/>
          <w:iCs/>
          <w:color w:val="000000"/>
          <w:sz w:val="18"/>
          <w:szCs w:val="18"/>
        </w:rPr>
        <w: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Izgradnja kegljišča Črna na Koroškem.</w:t>
      </w:r>
      <w:r>
        <w:rPr>
          <w:rFonts w:ascii="Arial" w:hAnsi="Arial" w:cs="Arial"/>
          <w:i/>
          <w:iCs/>
          <w:color w:val="000000"/>
          <w:sz w:val="18"/>
          <w:szCs w:val="18"/>
        </w:rPr>
        <w:t> </w:t>
      </w:r>
    </w:p>
    <w:p w14:paraId="362403E7" w14:textId="77777777" w:rsidR="00F90C86" w:rsidRDefault="00A90982">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1EB68BC3" w14:textId="77777777" w:rsidR="00F90C86" w:rsidRDefault="00A9098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C1C7F52" w14:textId="77777777" w:rsidR="00F90C86" w:rsidRDefault="00A9098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C4D5191" w14:textId="77777777" w:rsidR="00F90C86" w:rsidRDefault="00A90982">
      <w:pPr>
        <w:spacing w:before="225" w:after="225" w:line="240" w:lineRule="auto"/>
        <w:jc w:val="both"/>
      </w:pPr>
      <w:r>
        <w:rPr>
          <w:rFonts w:ascii="Arial" w:hAnsi="Arial" w:cs="Arial"/>
          <w:color w:val="000000"/>
          <w:sz w:val="18"/>
          <w:szCs w:val="18"/>
        </w:rPr>
        <w:t>2. Kopija garancije št. ____</w:t>
      </w:r>
      <w:r>
        <w:rPr>
          <w:rFonts w:ascii="Arial" w:hAnsi="Arial" w:cs="Arial"/>
          <w:color w:val="000000"/>
          <w:sz w:val="18"/>
          <w:szCs w:val="18"/>
        </w:rPr>
        <w:t>__________</w:t>
      </w:r>
    </w:p>
    <w:p w14:paraId="4D3F0D47" w14:textId="77777777" w:rsidR="00F90C86" w:rsidRDefault="00A9098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6ED4253" w14:textId="77777777" w:rsidR="00F90C86" w:rsidRDefault="00A9098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7162259" w14:textId="77777777" w:rsidR="00F90C86" w:rsidRDefault="00A9098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w:t>
      </w:r>
      <w:r>
        <w:rPr>
          <w:rFonts w:ascii="Arial" w:hAnsi="Arial" w:cs="Arial"/>
          <w:i/>
          <w:iCs/>
          <w:color w:val="000000"/>
          <w:sz w:val="18"/>
          <w:szCs w:val="18"/>
        </w:rPr>
        <w:t>liki, kot na primer garantov SWIFT naslov)</w:t>
      </w:r>
    </w:p>
    <w:p w14:paraId="07309304" w14:textId="77777777" w:rsidR="00F90C86" w:rsidRDefault="00A9098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D84BC65" w14:textId="77777777" w:rsidR="00F90C86" w:rsidRDefault="00A9098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83C5486" w14:textId="77777777" w:rsidR="00F90C86" w:rsidRDefault="00A9098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w:t>
      </w:r>
      <w:r>
        <w:rPr>
          <w:rFonts w:ascii="Arial" w:hAnsi="Arial" w:cs="Arial"/>
          <w:color w:val="000000"/>
          <w:sz w:val="18"/>
          <w:szCs w:val="18"/>
        </w:rPr>
        <w:t>o upravičenec predloži ustrezno zahtevo za plačilo v zgoraj navedeni obliki predložitve, podpisano s strani pooblaščenega(-ih) podpisnika(-ov), skupaj z drugimi listinami, če so zgoraj naštete, ter v vsakem primeru skupaj z izjavo upravičenca, ki je bodisi</w:t>
      </w:r>
      <w:r>
        <w:rPr>
          <w:rFonts w:ascii="Arial" w:hAnsi="Arial" w:cs="Arial"/>
          <w:color w:val="000000"/>
          <w:sz w:val="18"/>
          <w:szCs w:val="18"/>
        </w:rPr>
        <w:t xml:space="preserve"> vključena v samo besedilo zahteve za plačilo bodisi na ločeni podpisani listini, ki je priložena zahtevi za plačilo ali se nanjo sklicuje, in v kateri je navedeno, v kakšnem smislu naročnik zavarovanja po prejemu poziva za odpravo napak v pogodbenem roku </w:t>
      </w:r>
      <w:r>
        <w:rPr>
          <w:rFonts w:ascii="Arial" w:hAnsi="Arial" w:cs="Arial"/>
          <w:color w:val="000000"/>
          <w:sz w:val="18"/>
          <w:szCs w:val="18"/>
        </w:rPr>
        <w:t>ni izpolnil svojih obveznosti iz osnovnega posla.</w:t>
      </w:r>
    </w:p>
    <w:p w14:paraId="5D834676" w14:textId="77777777" w:rsidR="00F90C86" w:rsidRDefault="00A90982">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032F609" w14:textId="77777777" w:rsidR="00F90C86" w:rsidRDefault="00A90982">
      <w:pPr>
        <w:spacing w:before="225" w:after="225" w:line="240" w:lineRule="auto"/>
        <w:jc w:val="both"/>
      </w:pPr>
      <w:r>
        <w:rPr>
          <w:rFonts w:ascii="Arial" w:hAnsi="Arial" w:cs="Arial"/>
          <w:color w:val="000000"/>
          <w:sz w:val="18"/>
          <w:szCs w:val="18"/>
        </w:rPr>
        <w:t>Morebitne spore v zvezi s tem zavarovanjem rešuje stvarno</w:t>
      </w:r>
      <w:r>
        <w:rPr>
          <w:rFonts w:ascii="Arial" w:hAnsi="Arial" w:cs="Arial"/>
          <w:color w:val="000000"/>
          <w:sz w:val="18"/>
          <w:szCs w:val="18"/>
        </w:rPr>
        <w:t xml:space="preserve"> pristojno sodišče po sedežu upravičenca po slovenskem pravu.</w:t>
      </w:r>
    </w:p>
    <w:p w14:paraId="0E157098" w14:textId="77777777" w:rsidR="00F90C86" w:rsidRDefault="00A9098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78D28F8" w14:textId="77777777" w:rsidR="00F90C86" w:rsidRDefault="00A90982">
      <w:pPr>
        <w:spacing w:before="225" w:after="225" w:line="240" w:lineRule="auto"/>
        <w:jc w:val="both"/>
      </w:pPr>
      <w:r>
        <w:rPr>
          <w:rFonts w:ascii="Arial" w:hAnsi="Arial" w:cs="Arial"/>
          <w:color w:val="000000"/>
          <w:sz w:val="18"/>
          <w:szCs w:val="18"/>
        </w:rPr>
        <w:t> </w:t>
      </w:r>
    </w:p>
    <w:p w14:paraId="2D69A350" w14:textId="77777777" w:rsidR="00F90C86" w:rsidRDefault="00A90982">
      <w:pPr>
        <w:spacing w:before="225" w:after="225" w:line="240" w:lineRule="auto"/>
        <w:jc w:val="both"/>
      </w:pPr>
      <w:r>
        <w:rPr>
          <w:rFonts w:ascii="Arial" w:hAnsi="Arial" w:cs="Arial"/>
          <w:color w:val="000000"/>
          <w:sz w:val="18"/>
          <w:szCs w:val="18"/>
        </w:rPr>
        <w:t> </w:t>
      </w:r>
    </w:p>
    <w:p w14:paraId="48AAF925" w14:textId="77777777" w:rsidR="00F90C86" w:rsidRDefault="00A90982">
      <w:pPr>
        <w:spacing w:before="225" w:after="225" w:line="240" w:lineRule="auto"/>
        <w:jc w:val="both"/>
      </w:pPr>
      <w:r>
        <w:rPr>
          <w:rFonts w:ascii="Arial" w:hAnsi="Arial" w:cs="Arial"/>
          <w:color w:val="000000"/>
          <w:sz w:val="18"/>
          <w:szCs w:val="18"/>
        </w:rPr>
        <w:t> </w:t>
      </w:r>
    </w:p>
    <w:p w14:paraId="6224EC69"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72E99013" w14:textId="77777777">
        <w:tc>
          <w:tcPr>
            <w:tcW w:w="2500" w:type="pct"/>
            <w:tcMar>
              <w:top w:w="75" w:type="dxa"/>
              <w:bottom w:w="75" w:type="dxa"/>
            </w:tcMar>
            <w:vAlign w:val="center"/>
          </w:tcPr>
          <w:p w14:paraId="3D8E6E88"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1C3330F3" w14:textId="77777777" w:rsidR="00F90C86" w:rsidRDefault="00A90982">
            <w:pPr>
              <w:jc w:val="center"/>
            </w:pPr>
            <w:r>
              <w:rPr>
                <w:rFonts w:ascii="Arial" w:hAnsi="Arial" w:cs="Arial"/>
                <w:color w:val="000000"/>
                <w:position w:val="-2"/>
                <w:sz w:val="18"/>
                <w:szCs w:val="18"/>
              </w:rPr>
              <w:t>Garant</w:t>
            </w:r>
          </w:p>
        </w:tc>
      </w:tr>
      <w:tr w:rsidR="00F90C86" w14:paraId="556A2E98" w14:textId="77777777">
        <w:tc>
          <w:tcPr>
            <w:tcW w:w="2500" w:type="pct"/>
            <w:tcMar>
              <w:top w:w="75" w:type="dxa"/>
              <w:bottom w:w="75" w:type="dxa"/>
            </w:tcMar>
            <w:vAlign w:val="center"/>
          </w:tcPr>
          <w:p w14:paraId="054912C8"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5F622918" w14:textId="77777777" w:rsidR="00F90C86" w:rsidRDefault="00F90C86"/>
          <w:p w14:paraId="53CF5E86" w14:textId="77777777" w:rsidR="00F90C86" w:rsidRDefault="00A90982">
            <w:pPr>
              <w:jc w:val="center"/>
            </w:pPr>
            <w:r>
              <w:rPr>
                <w:rFonts w:ascii="Arial" w:hAnsi="Arial" w:cs="Arial"/>
                <w:color w:val="A9A9A9"/>
                <w:position w:val="-2"/>
                <w:sz w:val="18"/>
                <w:szCs w:val="18"/>
              </w:rPr>
              <w:t>(žig in podpis)</w:t>
            </w:r>
          </w:p>
        </w:tc>
      </w:tr>
    </w:tbl>
    <w:p w14:paraId="658A56FB" w14:textId="77777777" w:rsidR="00F90C86" w:rsidRDefault="00A90982">
      <w:pPr>
        <w:spacing w:before="225" w:after="225" w:line="240" w:lineRule="auto"/>
        <w:jc w:val="both"/>
      </w:pPr>
      <w:r>
        <w:rPr>
          <w:rFonts w:ascii="Arial" w:hAnsi="Arial" w:cs="Arial"/>
          <w:color w:val="000000"/>
          <w:sz w:val="18"/>
          <w:szCs w:val="18"/>
        </w:rPr>
        <w:t> </w:t>
      </w:r>
    </w:p>
    <w:p w14:paraId="0737CC41" w14:textId="77777777" w:rsidR="00F90C86" w:rsidRDefault="00A90982">
      <w:pPr>
        <w:spacing w:before="225" w:after="225" w:line="240" w:lineRule="auto"/>
        <w:jc w:val="both"/>
      </w:pPr>
      <w:r>
        <w:rPr>
          <w:rFonts w:ascii="Arial" w:hAnsi="Arial" w:cs="Arial"/>
          <w:color w:val="000000"/>
          <w:sz w:val="18"/>
          <w:szCs w:val="18"/>
        </w:rPr>
        <w:t> </w:t>
      </w:r>
    </w:p>
    <w:p w14:paraId="02A390C4" w14:textId="77777777" w:rsidR="00F90C86" w:rsidRDefault="00F90C86">
      <w:pPr>
        <w:sectPr w:rsidR="00F90C86" w:rsidSect="006E7A2B">
          <w:footerReference w:type="default" r:id="rId23"/>
          <w:pgSz w:w="11906" w:h="16838"/>
          <w:pgMar w:top="1418" w:right="1418" w:bottom="1418" w:left="1418" w:header="567" w:footer="596" w:gutter="0"/>
          <w:cols w:space="708"/>
          <w:docGrid w:linePitch="360"/>
        </w:sectPr>
      </w:pPr>
    </w:p>
    <w:p w14:paraId="57F556B0"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A0B9393" w14:textId="77777777" w:rsidR="00252358" w:rsidRPr="00252358" w:rsidRDefault="00A90982" w:rsidP="00252358"/>
    <w:p w14:paraId="292965FD"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43A70DB" w14:textId="77777777" w:rsidR="00EB2A75" w:rsidRDefault="00A90982" w:rsidP="00EB2A75">
      <w:pPr>
        <w:spacing w:after="120"/>
        <w:rPr>
          <w:rFonts w:ascii="Arial" w:hAnsi="Arial" w:cs="Arial"/>
        </w:rPr>
      </w:pPr>
    </w:p>
    <w:p w14:paraId="41084226" w14:textId="77777777" w:rsidR="00F90C86" w:rsidRDefault="00A90982">
      <w:pPr>
        <w:spacing w:before="225" w:after="225" w:line="240" w:lineRule="auto"/>
        <w:jc w:val="both"/>
      </w:pPr>
      <w:r>
        <w:rPr>
          <w:rFonts w:ascii="Arial" w:hAnsi="Arial" w:cs="Arial"/>
          <w:color w:val="000000"/>
          <w:sz w:val="18"/>
          <w:szCs w:val="18"/>
        </w:rPr>
        <w:t>V zvezi z javnim naročilom »Izgradnja kegljišča Črna na Koroškem.«,</w:t>
      </w:r>
    </w:p>
    <w:p w14:paraId="74DE754E" w14:textId="77777777" w:rsidR="00F90C86" w:rsidRDefault="00A9098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4738CF" w14:textId="77777777" w:rsidR="00F90C86" w:rsidRDefault="00A90982">
      <w:pPr>
        <w:spacing w:before="225" w:after="225" w:line="240" w:lineRule="auto"/>
        <w:jc w:val="both"/>
      </w:pPr>
      <w:r>
        <w:rPr>
          <w:rFonts w:ascii="Arial" w:hAnsi="Arial" w:cs="Arial"/>
          <w:color w:val="000000"/>
          <w:sz w:val="18"/>
          <w:szCs w:val="18"/>
        </w:rPr>
        <w:t>Izjavljamo (ustrezno označi):</w:t>
      </w:r>
    </w:p>
    <w:p w14:paraId="685B2042" w14:textId="77777777" w:rsidR="00F90C86" w:rsidRDefault="00A90982">
      <w:pPr>
        <w:spacing w:before="225" w:after="225" w:line="240" w:lineRule="auto"/>
        <w:jc w:val="both"/>
      </w:pPr>
      <w:r>
        <w:rPr>
          <w:rFonts w:ascii="Arial" w:hAnsi="Arial" w:cs="Arial"/>
          <w:color w:val="000000"/>
          <w:sz w:val="18"/>
          <w:szCs w:val="18"/>
        </w:rPr>
        <w:t>[   ] DA zahtevamo izvedbo neposrednih plačil, i</w:t>
      </w:r>
      <w:r>
        <w:rPr>
          <w:rFonts w:ascii="Arial" w:hAnsi="Arial" w:cs="Arial"/>
          <w:color w:val="000000"/>
          <w:sz w:val="18"/>
          <w:szCs w:val="18"/>
        </w:rPr>
        <w:t>n zato podajamo soglasje, da sme naročnik namesto glavnega izvajalca poravnati obveznosti glavnega izvajalca, ki nastanejo pri izvajanju javnega naročila do nas kot podizvajalca.</w:t>
      </w:r>
    </w:p>
    <w:p w14:paraId="0AF173A0" w14:textId="77777777" w:rsidR="00F90C86" w:rsidRDefault="00A90982">
      <w:pPr>
        <w:spacing w:before="225" w:after="225" w:line="240" w:lineRule="auto"/>
        <w:jc w:val="both"/>
      </w:pPr>
      <w:r>
        <w:rPr>
          <w:rFonts w:ascii="Arial" w:hAnsi="Arial" w:cs="Arial"/>
          <w:color w:val="000000"/>
          <w:sz w:val="18"/>
          <w:szCs w:val="18"/>
        </w:rPr>
        <w:t>[   ] NE zahtevamo izvedbe neposrednih plačil.</w:t>
      </w:r>
    </w:p>
    <w:p w14:paraId="6BED66F6" w14:textId="77777777" w:rsidR="00F90C86" w:rsidRDefault="00A90982">
      <w:pPr>
        <w:spacing w:before="225" w:after="225" w:line="240" w:lineRule="auto"/>
        <w:jc w:val="both"/>
      </w:pPr>
      <w:r>
        <w:rPr>
          <w:rFonts w:ascii="Arial" w:hAnsi="Arial" w:cs="Arial"/>
          <w:color w:val="000000"/>
          <w:sz w:val="18"/>
          <w:szCs w:val="18"/>
        </w:rPr>
        <w:t> </w:t>
      </w:r>
    </w:p>
    <w:p w14:paraId="0D93E128"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90C86" w14:paraId="6101596A" w14:textId="77777777">
        <w:tc>
          <w:tcPr>
            <w:tcW w:w="2500" w:type="pct"/>
            <w:tcMar>
              <w:top w:w="75" w:type="dxa"/>
              <w:bottom w:w="75" w:type="dxa"/>
            </w:tcMar>
            <w:vAlign w:val="center"/>
          </w:tcPr>
          <w:p w14:paraId="7D3183AF"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6F95CDB4" w14:textId="77777777" w:rsidR="00F90C86" w:rsidRDefault="00A90982">
            <w:r>
              <w:rPr>
                <w:rFonts w:ascii="Arial" w:hAnsi="Arial" w:cs="Arial"/>
                <w:color w:val="000000"/>
                <w:position w:val="-2"/>
                <w:sz w:val="18"/>
                <w:szCs w:val="18"/>
              </w:rPr>
              <w:t>Ime in priimek: _____________________</w:t>
            </w:r>
          </w:p>
        </w:tc>
      </w:tr>
      <w:tr w:rsidR="00F90C86" w14:paraId="16CFA904" w14:textId="77777777">
        <w:tc>
          <w:tcPr>
            <w:tcW w:w="2500" w:type="pct"/>
            <w:tcMar>
              <w:top w:w="75" w:type="dxa"/>
              <w:bottom w:w="75" w:type="dxa"/>
            </w:tcMar>
            <w:vAlign w:val="center"/>
          </w:tcPr>
          <w:p w14:paraId="0BD02E6C"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4C91A2D3" w14:textId="77777777" w:rsidR="00F90C86" w:rsidRDefault="00F90C86"/>
          <w:p w14:paraId="0A205E55" w14:textId="77777777" w:rsidR="00F90C86" w:rsidRDefault="00A90982">
            <w:pPr>
              <w:jc w:val="center"/>
            </w:pPr>
            <w:r>
              <w:rPr>
                <w:rFonts w:ascii="Arial" w:hAnsi="Arial" w:cs="Arial"/>
                <w:color w:val="A9A9A9"/>
                <w:position w:val="-2"/>
                <w:sz w:val="18"/>
                <w:szCs w:val="18"/>
              </w:rPr>
              <w:t>(žig in podpis)</w:t>
            </w:r>
          </w:p>
        </w:tc>
      </w:tr>
    </w:tbl>
    <w:p w14:paraId="3793B287" w14:textId="77777777" w:rsidR="00F90C86" w:rsidRDefault="00A90982">
      <w:pPr>
        <w:spacing w:before="225" w:after="225" w:line="240" w:lineRule="auto"/>
        <w:jc w:val="both"/>
      </w:pPr>
      <w:r>
        <w:rPr>
          <w:rFonts w:ascii="Arial" w:hAnsi="Arial" w:cs="Arial"/>
          <w:color w:val="000000"/>
          <w:sz w:val="18"/>
          <w:szCs w:val="18"/>
        </w:rPr>
        <w:t> </w:t>
      </w:r>
    </w:p>
    <w:p w14:paraId="3834C819" w14:textId="77777777" w:rsidR="00F90C86" w:rsidRDefault="00A90982">
      <w:pPr>
        <w:spacing w:before="225" w:after="225" w:line="240" w:lineRule="auto"/>
        <w:jc w:val="both"/>
      </w:pPr>
      <w:r>
        <w:rPr>
          <w:rFonts w:ascii="Arial" w:hAnsi="Arial" w:cs="Arial"/>
          <w:color w:val="000000"/>
          <w:sz w:val="18"/>
          <w:szCs w:val="18"/>
        </w:rPr>
        <w:t> </w:t>
      </w:r>
    </w:p>
    <w:p w14:paraId="5BED45DD" w14:textId="77777777" w:rsidR="00F90C86" w:rsidRDefault="00A90982">
      <w:pPr>
        <w:spacing w:before="225" w:after="225" w:line="240" w:lineRule="auto"/>
        <w:jc w:val="both"/>
      </w:pPr>
      <w:r>
        <w:rPr>
          <w:rFonts w:ascii="Arial" w:hAnsi="Arial" w:cs="Arial"/>
          <w:color w:val="000000"/>
          <w:sz w:val="18"/>
          <w:szCs w:val="18"/>
        </w:rPr>
        <w:t> </w:t>
      </w:r>
    </w:p>
    <w:p w14:paraId="389E26DF" w14:textId="77777777" w:rsidR="00F90C86" w:rsidRDefault="00A90982">
      <w:pPr>
        <w:spacing w:before="225" w:after="225" w:line="240" w:lineRule="auto"/>
        <w:jc w:val="both"/>
      </w:pPr>
      <w:r>
        <w:rPr>
          <w:rFonts w:ascii="Arial" w:hAnsi="Arial" w:cs="Arial"/>
          <w:b/>
          <w:bCs/>
          <w:i/>
          <w:iCs/>
          <w:color w:val="000000"/>
          <w:sz w:val="18"/>
          <w:szCs w:val="18"/>
          <w:u w:val="single"/>
        </w:rPr>
        <w:t>Opomba:</w:t>
      </w:r>
    </w:p>
    <w:p w14:paraId="26460EF5" w14:textId="77777777" w:rsidR="00F90C86" w:rsidRDefault="00A90982">
      <w:pPr>
        <w:spacing w:before="225" w:after="225" w:line="240" w:lineRule="auto"/>
        <w:jc w:val="both"/>
      </w:pPr>
      <w:r>
        <w:rPr>
          <w:rFonts w:ascii="Arial" w:hAnsi="Arial" w:cs="Arial"/>
          <w:i/>
          <w:iCs/>
          <w:color w:val="000000"/>
          <w:sz w:val="18"/>
          <w:szCs w:val="18"/>
        </w:rPr>
        <w:t>V primeru večjega števila podizvajalcev se obrazec fotokopira.</w:t>
      </w:r>
    </w:p>
    <w:p w14:paraId="68B88D97" w14:textId="77777777" w:rsidR="00F90C86" w:rsidRDefault="00F90C86">
      <w:pPr>
        <w:sectPr w:rsidR="00F90C86" w:rsidSect="006E7A2B">
          <w:footerReference w:type="default" r:id="rId24"/>
          <w:pgSz w:w="11906" w:h="16838"/>
          <w:pgMar w:top="1418" w:right="1418" w:bottom="1418" w:left="1418" w:header="567" w:footer="596" w:gutter="0"/>
          <w:cols w:space="708"/>
          <w:docGrid w:linePitch="360"/>
        </w:sectPr>
      </w:pPr>
    </w:p>
    <w:p w14:paraId="0B1CC9BA"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6A739F50" w14:textId="77777777" w:rsidR="00252358" w:rsidRPr="00252358" w:rsidRDefault="00A90982" w:rsidP="00252358"/>
    <w:p w14:paraId="70B3A97C"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779E9B1" w14:textId="77777777" w:rsidR="00EB2A75" w:rsidRDefault="00A90982" w:rsidP="00EB2A75">
      <w:pPr>
        <w:spacing w:after="120"/>
        <w:rPr>
          <w:rFonts w:ascii="Arial" w:hAnsi="Arial" w:cs="Arial"/>
        </w:rPr>
      </w:pPr>
    </w:p>
    <w:p w14:paraId="5B06F7A7" w14:textId="77777777" w:rsidR="00F90C86" w:rsidRDefault="00A90982">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w:t>
      </w:r>
      <w:r>
        <w:rPr>
          <w:rFonts w:ascii="Arial" w:hAnsi="Arial" w:cs="Arial"/>
          <w:color w:val="000000"/>
          <w:sz w:val="18"/>
          <w:szCs w:val="18"/>
        </w:rPr>
        <w:t>nomočno obsojena zaradi kaznivih dejanj, ki so našteta v prvem odstavku 75. člena ZJN-3.</w:t>
      </w:r>
    </w:p>
    <w:p w14:paraId="35579F08" w14:textId="77777777" w:rsidR="00F90C86" w:rsidRDefault="00A9098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90C86" w14:paraId="2C9971AE" w14:textId="77777777">
        <w:tc>
          <w:tcPr>
            <w:tcW w:w="0" w:type="auto"/>
            <w:tcMar>
              <w:top w:w="0" w:type="auto"/>
              <w:bottom w:w="0" w:type="auto"/>
            </w:tcMar>
          </w:tcPr>
          <w:p w14:paraId="7D7CB5D1"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w:t>
            </w:r>
            <w:r>
              <w:rPr>
                <w:rFonts w:ascii="Arial" w:hAnsi="Arial" w:cs="Arial"/>
                <w:color w:val="000000"/>
                <w:sz w:val="18"/>
                <w:szCs w:val="18"/>
              </w:rPr>
              <w:t>an v skladu s predpisi države, v vrednosti 50 EUR ali več,</w:t>
            </w:r>
          </w:p>
          <w:p w14:paraId="345810CE"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898EAC"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na dan, ko pote</w:t>
            </w:r>
            <w:r>
              <w:rPr>
                <w:rFonts w:ascii="Arial" w:hAnsi="Arial" w:cs="Arial"/>
                <w:color w:val="000000"/>
                <w:sz w:val="18"/>
                <w:szCs w:val="18"/>
              </w:rPr>
              <w:t>če rok za oddajo ponudb ali prijav, nismo izločeni iz postopkov oddaje javnih naročil zaradi uvrstitve v evidenco gospodarskih subjektov z negativnimi referencami,</w:t>
            </w:r>
          </w:p>
          <w:p w14:paraId="05331C2D"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w:t>
            </w:r>
            <w:r>
              <w:rPr>
                <w:rFonts w:ascii="Arial" w:hAnsi="Arial" w:cs="Arial"/>
                <w:color w:val="000000"/>
                <w:sz w:val="18"/>
                <w:szCs w:val="18"/>
              </w:rPr>
              <w:t>i več pravnomočnimi odločbami pristojnega organa Republike Slovenije ali druge države članice ali tretje države dvakrat izrečena globa zaradi prekrška v zvezi s plačili za delo, delovnim časom, počitki, opravljanjem dela na podlagi pogodb civilnega prava k</w:t>
            </w:r>
            <w:r>
              <w:rPr>
                <w:rFonts w:ascii="Arial" w:hAnsi="Arial" w:cs="Arial"/>
                <w:color w:val="000000"/>
                <w:sz w:val="18"/>
                <w:szCs w:val="18"/>
              </w:rPr>
              <w:t>ljub obstoju elementov delovnega razmerja ali v zvezi z zaposlovanjem na črno;</w:t>
            </w:r>
          </w:p>
          <w:p w14:paraId="14CCACF6"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41F34"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w:t>
            </w:r>
            <w:r>
              <w:rPr>
                <w:rFonts w:ascii="Arial" w:hAnsi="Arial" w:cs="Arial"/>
                <w:color w:val="000000"/>
                <w:sz w:val="18"/>
                <w:szCs w:val="18"/>
              </w:rPr>
              <w:t>i organi, organi lokalnih skupnosti ali nosilci javnih pooblastil, predvsem potrdila iz Kazenske evidence in evidence o izdanih odločbah o prekrških,</w:t>
            </w:r>
          </w:p>
          <w:p w14:paraId="1DFDCC75" w14:textId="77777777" w:rsidR="00F90C86" w:rsidRDefault="00A90982" w:rsidP="00A90982">
            <w:pPr>
              <w:numPr>
                <w:ilvl w:val="0"/>
                <w:numId w:val="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w:t>
            </w:r>
            <w:r>
              <w:rPr>
                <w:rFonts w:ascii="Arial" w:hAnsi="Arial" w:cs="Arial"/>
                <w:color w:val="000000"/>
                <w:sz w:val="18"/>
                <w:szCs w:val="18"/>
              </w:rPr>
              <w:t>šajo na zgoraj navedeno, in se ne vodijo v uradnih evidencah, ki jih vodijo državni organi, organi lokalnih skupnosti ali nosilci javnih pooblastil.</w:t>
            </w:r>
          </w:p>
        </w:tc>
      </w:tr>
    </w:tbl>
    <w:p w14:paraId="15AAFD80" w14:textId="77777777" w:rsidR="00F90C86" w:rsidRDefault="00A9098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w:t>
      </w:r>
      <w:r>
        <w:rPr>
          <w:rFonts w:ascii="Arial" w:hAnsi="Arial" w:cs="Arial"/>
          <w:color w:val="000000"/>
          <w:sz w:val="18"/>
          <w:szCs w:val="18"/>
          <w:u w:val="single"/>
        </w:rPr>
        <w:t>no, da se izpolnjevanje izkazuje s podpisom te izjave!</w:t>
      </w:r>
    </w:p>
    <w:p w14:paraId="5BCBD072" w14:textId="77777777" w:rsidR="00F90C86" w:rsidRDefault="00A90982">
      <w:pPr>
        <w:spacing w:before="225" w:after="225" w:line="240" w:lineRule="auto"/>
        <w:jc w:val="center"/>
      </w:pPr>
      <w:r>
        <w:rPr>
          <w:rFonts w:ascii="Arial" w:hAnsi="Arial" w:cs="Arial"/>
          <w:b/>
          <w:bCs/>
          <w:color w:val="000000"/>
          <w:sz w:val="21"/>
          <w:szCs w:val="21"/>
        </w:rPr>
        <w:t>in</w:t>
      </w:r>
    </w:p>
    <w:p w14:paraId="3508810D" w14:textId="77777777" w:rsidR="00F90C86" w:rsidRDefault="00A90982">
      <w:pPr>
        <w:spacing w:before="225" w:after="225" w:line="240" w:lineRule="auto"/>
        <w:jc w:val="center"/>
      </w:pPr>
      <w:r>
        <w:rPr>
          <w:rFonts w:ascii="Arial" w:hAnsi="Arial" w:cs="Arial"/>
          <w:b/>
          <w:bCs/>
          <w:color w:val="000000"/>
          <w:sz w:val="21"/>
          <w:szCs w:val="21"/>
        </w:rPr>
        <w:t>POOBLASTILO</w:t>
      </w:r>
    </w:p>
    <w:p w14:paraId="224BAF2F" w14:textId="77777777" w:rsidR="00F90C86" w:rsidRDefault="00A90982">
      <w:pPr>
        <w:spacing w:before="225" w:after="225" w:line="240" w:lineRule="auto"/>
        <w:jc w:val="both"/>
      </w:pPr>
      <w:r>
        <w:rPr>
          <w:rFonts w:ascii="Arial" w:hAnsi="Arial" w:cs="Arial"/>
          <w:color w:val="000000"/>
          <w:sz w:val="18"/>
          <w:szCs w:val="18"/>
        </w:rPr>
        <w:t>Pooblaščamo naročnika OBČINA ČRNA NA KOROŠKEM,Center 101, 2393 Črna na Koroškem,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90C86" w14:paraId="172B8A9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C6149" w14:textId="77777777" w:rsidR="00F90C86" w:rsidRDefault="00A9098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D04BD" w14:textId="77777777" w:rsidR="00F90C86" w:rsidRDefault="00A90982">
            <w:r>
              <w:rPr>
                <w:rFonts w:ascii="Arial" w:hAnsi="Arial" w:cs="Arial"/>
                <w:color w:val="000000"/>
                <w:position w:val="-2"/>
                <w:sz w:val="18"/>
                <w:szCs w:val="18"/>
              </w:rPr>
              <w:t> </w:t>
            </w:r>
          </w:p>
        </w:tc>
      </w:tr>
      <w:tr w:rsidR="00F90C86" w14:paraId="65DFE2F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1C5EE" w14:textId="77777777" w:rsidR="00F90C86" w:rsidRDefault="00A9098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3494D" w14:textId="77777777" w:rsidR="00F90C86" w:rsidRDefault="00A90982">
            <w:r>
              <w:rPr>
                <w:rFonts w:ascii="Arial" w:hAnsi="Arial" w:cs="Arial"/>
                <w:color w:val="000000"/>
                <w:position w:val="-2"/>
                <w:sz w:val="18"/>
                <w:szCs w:val="18"/>
              </w:rPr>
              <w:t> </w:t>
            </w:r>
          </w:p>
        </w:tc>
      </w:tr>
      <w:tr w:rsidR="00F90C86" w14:paraId="639ED7D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30F52" w14:textId="77777777" w:rsidR="00F90C86" w:rsidRDefault="00A9098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FA4B7" w14:textId="77777777" w:rsidR="00F90C86" w:rsidRDefault="00A90982">
            <w:r>
              <w:rPr>
                <w:rFonts w:ascii="Arial" w:hAnsi="Arial" w:cs="Arial"/>
                <w:color w:val="000000"/>
                <w:position w:val="-2"/>
                <w:sz w:val="18"/>
                <w:szCs w:val="18"/>
              </w:rPr>
              <w:t> </w:t>
            </w:r>
          </w:p>
        </w:tc>
      </w:tr>
      <w:tr w:rsidR="00F90C86" w14:paraId="3F97388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71BA" w14:textId="77777777" w:rsidR="00F90C86" w:rsidRDefault="00A9098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6DADE" w14:textId="77777777" w:rsidR="00F90C86" w:rsidRDefault="00A90982">
            <w:r>
              <w:rPr>
                <w:rFonts w:ascii="Arial" w:hAnsi="Arial" w:cs="Arial"/>
                <w:color w:val="000000"/>
                <w:position w:val="-2"/>
                <w:sz w:val="18"/>
                <w:szCs w:val="18"/>
              </w:rPr>
              <w:t> </w:t>
            </w:r>
          </w:p>
        </w:tc>
      </w:tr>
      <w:tr w:rsidR="00F90C86" w14:paraId="5EA6352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FC678" w14:textId="77777777" w:rsidR="00F90C86" w:rsidRDefault="00A9098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DAB02" w14:textId="77777777" w:rsidR="00F90C86" w:rsidRDefault="00A90982">
            <w:r>
              <w:rPr>
                <w:rFonts w:ascii="Arial" w:hAnsi="Arial" w:cs="Arial"/>
                <w:color w:val="000000"/>
                <w:position w:val="-2"/>
                <w:sz w:val="18"/>
                <w:szCs w:val="18"/>
              </w:rPr>
              <w:t> </w:t>
            </w:r>
          </w:p>
        </w:tc>
      </w:tr>
    </w:tbl>
    <w:p w14:paraId="295219AC" w14:textId="77777777" w:rsidR="00F90C86" w:rsidRDefault="00A90982">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F90C86" w14:paraId="33183345" w14:textId="77777777">
        <w:tc>
          <w:tcPr>
            <w:tcW w:w="2500" w:type="pct"/>
            <w:tcMar>
              <w:top w:w="75" w:type="dxa"/>
              <w:bottom w:w="75" w:type="dxa"/>
            </w:tcMar>
            <w:vAlign w:val="center"/>
          </w:tcPr>
          <w:p w14:paraId="4DAFA2AA"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66004306" w14:textId="77777777" w:rsidR="00F90C86" w:rsidRDefault="00A90982">
            <w:r>
              <w:rPr>
                <w:rFonts w:ascii="Arial" w:hAnsi="Arial" w:cs="Arial"/>
                <w:color w:val="000000"/>
                <w:position w:val="-2"/>
                <w:sz w:val="18"/>
                <w:szCs w:val="18"/>
              </w:rPr>
              <w:t>Ime in priimek: _____________________</w:t>
            </w:r>
          </w:p>
        </w:tc>
      </w:tr>
      <w:tr w:rsidR="00F90C86" w14:paraId="263F46E5" w14:textId="77777777">
        <w:tc>
          <w:tcPr>
            <w:tcW w:w="2500" w:type="pct"/>
            <w:tcMar>
              <w:top w:w="75" w:type="dxa"/>
              <w:bottom w:w="75" w:type="dxa"/>
            </w:tcMar>
            <w:vAlign w:val="center"/>
          </w:tcPr>
          <w:p w14:paraId="42739BBC"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682A4194" w14:textId="77777777" w:rsidR="00F90C86" w:rsidRDefault="00F90C86"/>
          <w:p w14:paraId="3822B324" w14:textId="77777777" w:rsidR="00F90C86" w:rsidRDefault="00A90982">
            <w:pPr>
              <w:jc w:val="center"/>
            </w:pPr>
            <w:r>
              <w:rPr>
                <w:rFonts w:ascii="Arial" w:hAnsi="Arial" w:cs="Arial"/>
                <w:color w:val="A9A9A9"/>
                <w:position w:val="-2"/>
                <w:sz w:val="18"/>
                <w:szCs w:val="18"/>
              </w:rPr>
              <w:t>(žig in podpis)</w:t>
            </w:r>
          </w:p>
        </w:tc>
      </w:tr>
    </w:tbl>
    <w:p w14:paraId="648F785C" w14:textId="77777777" w:rsidR="00F90C86" w:rsidRDefault="00A90982">
      <w:pPr>
        <w:spacing w:before="225" w:after="225" w:line="240" w:lineRule="auto"/>
        <w:jc w:val="both"/>
      </w:pPr>
      <w:r>
        <w:rPr>
          <w:rFonts w:ascii="Arial" w:hAnsi="Arial" w:cs="Arial"/>
          <w:color w:val="000000"/>
          <w:sz w:val="18"/>
          <w:szCs w:val="18"/>
        </w:rPr>
        <w:t> </w:t>
      </w:r>
    </w:p>
    <w:p w14:paraId="6F0951F6" w14:textId="77777777" w:rsidR="00F90C86" w:rsidRDefault="00A90982">
      <w:pPr>
        <w:spacing w:before="525" w:after="225" w:line="240" w:lineRule="auto"/>
        <w:jc w:val="both"/>
      </w:pPr>
      <w:r>
        <w:rPr>
          <w:rFonts w:ascii="Arial" w:hAnsi="Arial" w:cs="Arial"/>
          <w:color w:val="000000"/>
          <w:sz w:val="18"/>
          <w:szCs w:val="18"/>
        </w:rPr>
        <w:t> </w:t>
      </w:r>
    </w:p>
    <w:p w14:paraId="539A43D3" w14:textId="77777777" w:rsidR="00F90C86" w:rsidRDefault="00F90C86">
      <w:pPr>
        <w:sectPr w:rsidR="00F90C86" w:rsidSect="006E7A2B">
          <w:footerReference w:type="default" r:id="rId25"/>
          <w:pgSz w:w="11906" w:h="16838"/>
          <w:pgMar w:top="1418" w:right="1418" w:bottom="1418" w:left="1418" w:header="567" w:footer="596" w:gutter="0"/>
          <w:cols w:space="708"/>
          <w:docGrid w:linePitch="360"/>
        </w:sectPr>
      </w:pPr>
    </w:p>
    <w:p w14:paraId="6028E06C"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15</w:t>
      </w:r>
    </w:p>
    <w:p w14:paraId="1B368938" w14:textId="77777777" w:rsidR="00252358" w:rsidRPr="00252358" w:rsidRDefault="00A90982" w:rsidP="00252358"/>
    <w:p w14:paraId="163AF819"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F4C86E2" w14:textId="77777777" w:rsidR="00EB2A75" w:rsidRDefault="00A90982" w:rsidP="00EB2A75">
      <w:pPr>
        <w:spacing w:after="120"/>
        <w:rPr>
          <w:rFonts w:ascii="Arial" w:hAnsi="Arial" w:cs="Arial"/>
        </w:rPr>
      </w:pPr>
    </w:p>
    <w:p w14:paraId="65DF87F5" w14:textId="77777777" w:rsidR="00F90C86" w:rsidRDefault="00A9098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kegljišča Črna na Koroškem.</w:t>
      </w:r>
      <w:r>
        <w:rPr>
          <w:rFonts w:ascii="Arial" w:hAnsi="Arial" w:cs="Arial"/>
          <w:color w:val="000000"/>
          <w:sz w:val="18"/>
          <w:szCs w:val="18"/>
        </w:rPr>
        <w:t>«,</w:t>
      </w:r>
    </w:p>
    <w:p w14:paraId="4B6FA595" w14:textId="77777777" w:rsidR="00F90C86" w:rsidRDefault="00A90982">
      <w:pPr>
        <w:spacing w:before="225" w:after="225" w:line="240" w:lineRule="auto"/>
        <w:jc w:val="both"/>
      </w:pPr>
      <w:r>
        <w:rPr>
          <w:rFonts w:ascii="Arial" w:hAnsi="Arial" w:cs="Arial"/>
          <w:color w:val="000000"/>
          <w:sz w:val="18"/>
          <w:szCs w:val="18"/>
        </w:rPr>
        <w:t>izjavljamo, da (ustrezno označi in izpolni):</w:t>
      </w:r>
    </w:p>
    <w:p w14:paraId="15302E55" w14:textId="77777777" w:rsidR="00F90C86" w:rsidRDefault="00A90982">
      <w:pPr>
        <w:spacing w:before="225" w:after="225" w:line="240" w:lineRule="auto"/>
        <w:jc w:val="both"/>
      </w:pPr>
      <w:r>
        <w:rPr>
          <w:rFonts w:ascii="Arial" w:hAnsi="Arial" w:cs="Arial"/>
          <w:b/>
          <w:bCs/>
          <w:color w:val="000000"/>
          <w:sz w:val="18"/>
          <w:szCs w:val="18"/>
        </w:rPr>
        <w:t>[   ] ne nastopamo s podizvajalci</w:t>
      </w:r>
    </w:p>
    <w:p w14:paraId="746E2740" w14:textId="77777777" w:rsidR="00F90C86" w:rsidRDefault="00A9098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90C86" w14:paraId="32E595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E4C12E" w14:textId="77777777" w:rsidR="00F90C86" w:rsidRDefault="00A9098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2D3D02A" w14:textId="77777777" w:rsidR="00F90C86" w:rsidRDefault="00A90982">
            <w:r>
              <w:rPr>
                <w:rFonts w:ascii="Arial" w:hAnsi="Arial" w:cs="Arial"/>
                <w:color w:val="000000"/>
                <w:position w:val="-2"/>
                <w:sz w:val="18"/>
                <w:szCs w:val="18"/>
              </w:rPr>
              <w:t> </w:t>
            </w:r>
          </w:p>
        </w:tc>
      </w:tr>
      <w:tr w:rsidR="00F90C86" w14:paraId="0CD4F1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CA72834" w14:textId="77777777" w:rsidR="00F90C86" w:rsidRDefault="00A9098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BE0E89" w14:textId="77777777" w:rsidR="00F90C86" w:rsidRDefault="00A90982">
            <w:pPr>
              <w:spacing w:before="135" w:after="135"/>
              <w:jc w:val="both"/>
              <w:textAlignment w:val="center"/>
            </w:pPr>
            <w:r>
              <w:rPr>
                <w:rFonts w:ascii="Arial" w:hAnsi="Arial" w:cs="Arial"/>
                <w:color w:val="000000"/>
                <w:position w:val="-2"/>
                <w:sz w:val="18"/>
                <w:szCs w:val="18"/>
              </w:rPr>
              <w:t>Opis del, ki jih bo izvedel podizvajalec:</w:t>
            </w:r>
          </w:p>
          <w:p w14:paraId="4D4067B9" w14:textId="77777777" w:rsidR="00F90C86" w:rsidRDefault="00A90982">
            <w:pPr>
              <w:spacing w:before="135" w:after="135"/>
              <w:jc w:val="both"/>
              <w:textAlignment w:val="center"/>
            </w:pPr>
            <w:r>
              <w:rPr>
                <w:rFonts w:ascii="Arial" w:hAnsi="Arial" w:cs="Arial"/>
                <w:color w:val="000000"/>
                <w:position w:val="-2"/>
                <w:sz w:val="18"/>
                <w:szCs w:val="18"/>
              </w:rPr>
              <w:t> </w:t>
            </w:r>
          </w:p>
          <w:p w14:paraId="3AD808C3" w14:textId="77777777" w:rsidR="00F90C86" w:rsidRDefault="00A9098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0C86" w14:paraId="2D39D84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4306A9" w14:textId="77777777" w:rsidR="00F90C86" w:rsidRDefault="00A9098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635ED5" w14:textId="77777777" w:rsidR="00F90C86" w:rsidRDefault="00A90982">
            <w:r>
              <w:rPr>
                <w:rFonts w:ascii="Arial" w:hAnsi="Arial" w:cs="Arial"/>
                <w:color w:val="000000"/>
                <w:position w:val="-2"/>
                <w:sz w:val="18"/>
                <w:szCs w:val="18"/>
              </w:rPr>
              <w:t> </w:t>
            </w:r>
          </w:p>
        </w:tc>
      </w:tr>
      <w:tr w:rsidR="00F90C86" w14:paraId="562E99A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2A55BD" w14:textId="77777777" w:rsidR="00F90C86" w:rsidRDefault="00A9098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27ED81" w14:textId="77777777" w:rsidR="00F90C86" w:rsidRDefault="00A90982">
            <w:pPr>
              <w:spacing w:before="135" w:after="135"/>
              <w:jc w:val="both"/>
              <w:textAlignment w:val="center"/>
            </w:pPr>
            <w:r>
              <w:rPr>
                <w:rFonts w:ascii="Arial" w:hAnsi="Arial" w:cs="Arial"/>
                <w:color w:val="000000"/>
                <w:position w:val="-2"/>
                <w:sz w:val="18"/>
                <w:szCs w:val="18"/>
              </w:rPr>
              <w:t>Opis del, ki jih bo izvedel podizvajalec:</w:t>
            </w:r>
          </w:p>
          <w:p w14:paraId="34CF5065" w14:textId="77777777" w:rsidR="00F90C86" w:rsidRDefault="00A90982">
            <w:pPr>
              <w:spacing w:before="135" w:after="135"/>
              <w:jc w:val="both"/>
              <w:textAlignment w:val="center"/>
            </w:pPr>
            <w:r>
              <w:rPr>
                <w:rFonts w:ascii="Arial" w:hAnsi="Arial" w:cs="Arial"/>
                <w:color w:val="000000"/>
                <w:position w:val="-2"/>
                <w:sz w:val="18"/>
                <w:szCs w:val="18"/>
              </w:rPr>
              <w:t> </w:t>
            </w:r>
          </w:p>
          <w:p w14:paraId="104C0710" w14:textId="77777777" w:rsidR="00F90C86" w:rsidRDefault="00A90982">
            <w:pPr>
              <w:spacing w:before="135" w:after="135"/>
              <w:jc w:val="both"/>
              <w:textAlignment w:val="center"/>
            </w:pPr>
            <w:r>
              <w:rPr>
                <w:rFonts w:ascii="Arial" w:hAnsi="Arial" w:cs="Arial"/>
                <w:color w:val="000000"/>
                <w:position w:val="-2"/>
                <w:sz w:val="18"/>
                <w:szCs w:val="18"/>
              </w:rPr>
              <w:t>% končne ponudbe vrednosti, ki jo bo izvedel podizvajalec: ____</w:t>
            </w:r>
          </w:p>
          <w:p w14:paraId="4FB7B885" w14:textId="77777777" w:rsidR="00F90C86" w:rsidRDefault="00A90982">
            <w:pPr>
              <w:spacing w:before="135" w:after="135"/>
              <w:jc w:val="both"/>
              <w:textAlignment w:val="center"/>
            </w:pPr>
            <w:r>
              <w:rPr>
                <w:rFonts w:ascii="Arial" w:hAnsi="Arial" w:cs="Arial"/>
                <w:color w:val="000000"/>
                <w:position w:val="-2"/>
                <w:sz w:val="18"/>
                <w:szCs w:val="18"/>
              </w:rPr>
              <w:t> </w:t>
            </w:r>
          </w:p>
        </w:tc>
      </w:tr>
    </w:tbl>
    <w:p w14:paraId="54C8DB74" w14:textId="77777777" w:rsidR="00F90C86" w:rsidRDefault="00A9098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w:t>
      </w:r>
      <w:r>
        <w:rPr>
          <w:rFonts w:ascii="Arial" w:hAnsi="Arial" w:cs="Arial"/>
          <w:color w:val="000000"/>
          <w:sz w:val="18"/>
          <w:szCs w:val="18"/>
        </w:rPr>
        <w:t>l vseh podizvajalcev, iz tega razloga pravico krivdno odpovedati sklenjeno pogodbo, če naknadno ugotovi, da ponudnik nastopa s podizvajalci ali s podizvajalci, ki jih ponudnik ni priglasil.</w:t>
      </w:r>
    </w:p>
    <w:p w14:paraId="3897D7CB" w14:textId="77777777" w:rsidR="00F90C86" w:rsidRDefault="00A9098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90C86" w14:paraId="4C92DD2D" w14:textId="77777777">
        <w:tc>
          <w:tcPr>
            <w:tcW w:w="4080" w:type="dxa"/>
            <w:tcMar>
              <w:top w:w="135" w:type="dxa"/>
              <w:bottom w:w="135" w:type="dxa"/>
            </w:tcMar>
            <w:vAlign w:val="center"/>
          </w:tcPr>
          <w:p w14:paraId="343E5ABE" w14:textId="77777777" w:rsidR="00F90C86" w:rsidRDefault="00A90982">
            <w:r>
              <w:rPr>
                <w:rFonts w:ascii="Arial" w:hAnsi="Arial" w:cs="Arial"/>
                <w:color w:val="000000"/>
                <w:position w:val="-2"/>
                <w:sz w:val="18"/>
                <w:szCs w:val="18"/>
              </w:rPr>
              <w:t>Kraj in datum:</w:t>
            </w:r>
          </w:p>
        </w:tc>
        <w:tc>
          <w:tcPr>
            <w:tcW w:w="0" w:type="auto"/>
            <w:tcMar>
              <w:top w:w="135" w:type="dxa"/>
              <w:bottom w:w="135" w:type="dxa"/>
            </w:tcMar>
            <w:vAlign w:val="center"/>
          </w:tcPr>
          <w:p w14:paraId="572BF640" w14:textId="77777777" w:rsidR="00F90C86" w:rsidRDefault="00A90982">
            <w:r>
              <w:rPr>
                <w:rFonts w:ascii="Arial" w:hAnsi="Arial" w:cs="Arial"/>
                <w:color w:val="000000"/>
                <w:position w:val="-2"/>
                <w:sz w:val="18"/>
                <w:szCs w:val="18"/>
              </w:rPr>
              <w:t>Ime in priimek: _____________________</w:t>
            </w:r>
          </w:p>
        </w:tc>
      </w:tr>
      <w:tr w:rsidR="00F90C86" w14:paraId="29FFCAD9" w14:textId="77777777">
        <w:tc>
          <w:tcPr>
            <w:tcW w:w="4080" w:type="dxa"/>
            <w:tcMar>
              <w:top w:w="135" w:type="dxa"/>
              <w:bottom w:w="135" w:type="dxa"/>
            </w:tcMar>
            <w:vAlign w:val="center"/>
          </w:tcPr>
          <w:p w14:paraId="393BDEB7" w14:textId="77777777" w:rsidR="00F90C86" w:rsidRDefault="00A90982">
            <w:r>
              <w:rPr>
                <w:rFonts w:ascii="Arial" w:hAnsi="Arial" w:cs="Arial"/>
                <w:color w:val="000000"/>
                <w:position w:val="-2"/>
                <w:sz w:val="18"/>
                <w:szCs w:val="18"/>
              </w:rPr>
              <w:t> </w:t>
            </w:r>
          </w:p>
        </w:tc>
        <w:tc>
          <w:tcPr>
            <w:tcW w:w="0" w:type="auto"/>
            <w:tcMar>
              <w:top w:w="135" w:type="dxa"/>
              <w:bottom w:w="135" w:type="dxa"/>
            </w:tcMar>
            <w:vAlign w:val="center"/>
          </w:tcPr>
          <w:p w14:paraId="48DBE460" w14:textId="77777777" w:rsidR="00F90C86" w:rsidRDefault="00F90C86"/>
          <w:p w14:paraId="36D5252C" w14:textId="77777777" w:rsidR="00F90C86" w:rsidRDefault="00A90982">
            <w:pPr>
              <w:jc w:val="center"/>
            </w:pPr>
            <w:r>
              <w:rPr>
                <w:rFonts w:ascii="Arial" w:hAnsi="Arial" w:cs="Arial"/>
                <w:color w:val="A9A9A9"/>
                <w:position w:val="-2"/>
                <w:sz w:val="18"/>
                <w:szCs w:val="18"/>
              </w:rPr>
              <w:t>(žig in podpis)</w:t>
            </w:r>
          </w:p>
        </w:tc>
      </w:tr>
    </w:tbl>
    <w:p w14:paraId="5515B3B5" w14:textId="77777777" w:rsidR="00F90C86" w:rsidRDefault="00A9098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C9C0E88" w14:textId="77777777" w:rsidR="00F90C86" w:rsidRDefault="00F90C86">
      <w:pPr>
        <w:sectPr w:rsidR="00F90C86" w:rsidSect="006E7A2B">
          <w:footerReference w:type="default" r:id="rId26"/>
          <w:pgSz w:w="11906" w:h="16838"/>
          <w:pgMar w:top="1418" w:right="1418" w:bottom="1418" w:left="1418" w:header="567" w:footer="596" w:gutter="0"/>
          <w:cols w:space="708"/>
          <w:docGrid w:linePitch="360"/>
        </w:sectPr>
      </w:pPr>
    </w:p>
    <w:p w14:paraId="49E640D6" w14:textId="77777777" w:rsidR="00252358" w:rsidRPr="00590863" w:rsidRDefault="00A90982" w:rsidP="00252358">
      <w:pPr>
        <w:spacing w:after="0"/>
        <w:jc w:val="right"/>
        <w:rPr>
          <w:rFonts w:ascii="Arial" w:hAnsi="Arial" w:cs="Arial"/>
          <w:sz w:val="18"/>
          <w:szCs w:val="18"/>
        </w:rPr>
      </w:pPr>
      <w:r w:rsidRPr="00590863">
        <w:rPr>
          <w:rFonts w:ascii="Arial" w:hAnsi="Arial" w:cs="Arial"/>
          <w:sz w:val="18"/>
          <w:szCs w:val="18"/>
        </w:rPr>
        <w:lastRenderedPageBreak/>
        <w:t>Obrazec št: 16</w:t>
      </w:r>
    </w:p>
    <w:p w14:paraId="21522BE2" w14:textId="77777777" w:rsidR="00252358" w:rsidRPr="00252358" w:rsidRDefault="00A90982" w:rsidP="00252358"/>
    <w:p w14:paraId="686A4448" w14:textId="77777777" w:rsidR="00EB2A75" w:rsidRDefault="00A909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FCA6D6D" w14:textId="77777777" w:rsidR="00EB2A75" w:rsidRDefault="00A90982" w:rsidP="00EB2A75">
      <w:pPr>
        <w:spacing w:after="120"/>
        <w:rPr>
          <w:rFonts w:ascii="Arial" w:hAnsi="Arial" w:cs="Arial"/>
        </w:rPr>
      </w:pPr>
    </w:p>
    <w:p w14:paraId="23D4BE53" w14:textId="77777777" w:rsidR="00F90C86" w:rsidRDefault="00A9098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39633D2" w14:textId="77777777" w:rsidR="00F90C86" w:rsidRDefault="00A9098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w:t>
      </w:r>
      <w:r>
        <w:rPr>
          <w:rFonts w:ascii="Arial" w:hAnsi="Arial" w:cs="Arial"/>
          <w:color w:val="000000"/>
          <w:sz w:val="18"/>
          <w:szCs w:val="18"/>
        </w:rPr>
        <w:t>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0C86" w14:paraId="309D79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EC593" w14:textId="77777777" w:rsidR="00F90C86" w:rsidRDefault="00A90982">
            <w:pPr>
              <w:spacing w:before="135" w:after="135"/>
              <w:jc w:val="both"/>
              <w:textAlignment w:val="center"/>
            </w:pPr>
            <w:r>
              <w:rPr>
                <w:rFonts w:ascii="Arial" w:hAnsi="Arial" w:cs="Arial"/>
                <w:b/>
                <w:bCs/>
                <w:color w:val="000000"/>
                <w:position w:val="-2"/>
                <w:sz w:val="18"/>
                <w:szCs w:val="18"/>
              </w:rPr>
              <w:t>Ime in priimek</w:t>
            </w:r>
          </w:p>
          <w:p w14:paraId="7CFE5A69" w14:textId="77777777" w:rsidR="00F90C86" w:rsidRDefault="00A90982">
            <w:pPr>
              <w:spacing w:before="135" w:after="135"/>
              <w:jc w:val="both"/>
              <w:textAlignment w:val="center"/>
            </w:pPr>
            <w:r>
              <w:rPr>
                <w:rFonts w:ascii="Arial" w:hAnsi="Arial" w:cs="Arial"/>
                <w:b/>
                <w:bCs/>
                <w:color w:val="000000"/>
                <w:position w:val="-2"/>
                <w:sz w:val="18"/>
                <w:szCs w:val="18"/>
              </w:rPr>
              <w:t>ali</w:t>
            </w:r>
          </w:p>
          <w:p w14:paraId="44DF6F52" w14:textId="77777777" w:rsidR="00F90C86" w:rsidRDefault="00A9098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E7C53" w14:textId="77777777" w:rsidR="00F90C86" w:rsidRDefault="00A90982">
            <w:pPr>
              <w:spacing w:before="135" w:after="135"/>
              <w:jc w:val="both"/>
              <w:textAlignment w:val="center"/>
            </w:pPr>
            <w:r>
              <w:rPr>
                <w:rFonts w:ascii="Arial" w:hAnsi="Arial" w:cs="Arial"/>
                <w:b/>
                <w:bCs/>
                <w:color w:val="000000"/>
                <w:position w:val="-2"/>
                <w:sz w:val="18"/>
                <w:szCs w:val="18"/>
              </w:rPr>
              <w:t>Naslov prebivališča</w:t>
            </w:r>
          </w:p>
          <w:p w14:paraId="08B44656" w14:textId="77777777" w:rsidR="00F90C86" w:rsidRDefault="00A90982">
            <w:pPr>
              <w:spacing w:before="135" w:after="135"/>
              <w:jc w:val="both"/>
              <w:textAlignment w:val="center"/>
            </w:pPr>
            <w:r>
              <w:rPr>
                <w:rFonts w:ascii="Arial" w:hAnsi="Arial" w:cs="Arial"/>
                <w:b/>
                <w:bCs/>
                <w:color w:val="000000"/>
                <w:position w:val="-2"/>
                <w:sz w:val="18"/>
                <w:szCs w:val="18"/>
              </w:rPr>
              <w:t>ali</w:t>
            </w:r>
          </w:p>
          <w:p w14:paraId="06FAFDFA" w14:textId="77777777" w:rsidR="00F90C86" w:rsidRDefault="00A9098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E2427" w14:textId="77777777" w:rsidR="00F90C86" w:rsidRDefault="00A90982">
            <w:pPr>
              <w:spacing w:before="135" w:after="135"/>
              <w:jc w:val="both"/>
              <w:textAlignment w:val="center"/>
            </w:pPr>
            <w:r>
              <w:rPr>
                <w:rFonts w:ascii="Arial" w:hAnsi="Arial" w:cs="Arial"/>
                <w:b/>
                <w:bCs/>
                <w:color w:val="000000"/>
                <w:position w:val="-2"/>
                <w:sz w:val="18"/>
                <w:szCs w:val="18"/>
              </w:rPr>
              <w:t>Delež lastništva</w:t>
            </w:r>
          </w:p>
          <w:p w14:paraId="7BEDDF2E" w14:textId="77777777" w:rsidR="00F90C86" w:rsidRDefault="00A90982">
            <w:pPr>
              <w:spacing w:before="135" w:after="135"/>
              <w:jc w:val="both"/>
              <w:textAlignment w:val="center"/>
            </w:pPr>
            <w:r>
              <w:rPr>
                <w:rFonts w:ascii="Arial" w:hAnsi="Arial" w:cs="Arial"/>
                <w:b/>
                <w:bCs/>
                <w:color w:val="000000"/>
                <w:position w:val="-2"/>
                <w:sz w:val="18"/>
                <w:szCs w:val="18"/>
              </w:rPr>
              <w:t>ali</w:t>
            </w:r>
          </w:p>
          <w:p w14:paraId="6F97E0F1" w14:textId="77777777" w:rsidR="00F90C86" w:rsidRDefault="00A90982">
            <w:pPr>
              <w:spacing w:before="135" w:after="135"/>
              <w:jc w:val="both"/>
              <w:textAlignment w:val="center"/>
            </w:pPr>
            <w:r>
              <w:rPr>
                <w:rFonts w:ascii="Arial" w:hAnsi="Arial" w:cs="Arial"/>
                <w:b/>
                <w:bCs/>
                <w:color w:val="000000"/>
                <w:position w:val="-2"/>
                <w:sz w:val="18"/>
                <w:szCs w:val="18"/>
              </w:rPr>
              <w:t>Delež lastništva gospodarskega subjekta</w:t>
            </w:r>
          </w:p>
        </w:tc>
      </w:tr>
      <w:tr w:rsidR="00F90C86" w14:paraId="09C131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8AD96"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823F6"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897B7"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591C89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F3CC9"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BC4DC"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BFD97"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691451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7F3F9"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76A2E"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12E91"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169389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80ED2"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D75B1"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8D441" w14:textId="77777777" w:rsidR="00F90C86" w:rsidRDefault="00A90982">
            <w:pPr>
              <w:spacing w:before="135" w:after="135"/>
              <w:jc w:val="both"/>
              <w:textAlignment w:val="center"/>
            </w:pPr>
            <w:r>
              <w:rPr>
                <w:rFonts w:ascii="Arial" w:hAnsi="Arial" w:cs="Arial"/>
                <w:color w:val="000000"/>
                <w:position w:val="-2"/>
                <w:sz w:val="18"/>
                <w:szCs w:val="18"/>
              </w:rPr>
              <w:t> </w:t>
            </w:r>
          </w:p>
        </w:tc>
      </w:tr>
    </w:tbl>
    <w:p w14:paraId="3521C0F2" w14:textId="77777777" w:rsidR="00F90C86" w:rsidRDefault="00A9098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0C86" w14:paraId="61F40A1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3DE6D" w14:textId="77777777" w:rsidR="00F90C86" w:rsidRDefault="00A9098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8E59F" w14:textId="77777777" w:rsidR="00F90C86" w:rsidRDefault="00A9098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DDF7F" w14:textId="77777777" w:rsidR="00F90C86" w:rsidRDefault="00A90982">
            <w:pPr>
              <w:spacing w:before="135" w:after="135"/>
              <w:jc w:val="both"/>
              <w:textAlignment w:val="center"/>
            </w:pPr>
            <w:r>
              <w:rPr>
                <w:rFonts w:ascii="Arial" w:hAnsi="Arial" w:cs="Arial"/>
                <w:b/>
                <w:bCs/>
                <w:color w:val="000000"/>
                <w:position w:val="-2"/>
                <w:sz w:val="18"/>
                <w:szCs w:val="18"/>
              </w:rPr>
              <w:t>Delež lastništva gospodarskega subjekta</w:t>
            </w:r>
          </w:p>
        </w:tc>
      </w:tr>
      <w:tr w:rsidR="00F90C86" w14:paraId="1D6BE4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2FCA0"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66C8"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DECA1"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644A656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795E0"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D96EE"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3F929"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792CBF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1BDAC"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6365E"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0878B" w14:textId="77777777" w:rsidR="00F90C86" w:rsidRDefault="00A90982">
            <w:pPr>
              <w:spacing w:before="135" w:after="135"/>
              <w:jc w:val="both"/>
              <w:textAlignment w:val="center"/>
            </w:pPr>
            <w:r>
              <w:rPr>
                <w:rFonts w:ascii="Arial" w:hAnsi="Arial" w:cs="Arial"/>
                <w:color w:val="000000"/>
                <w:position w:val="-2"/>
                <w:sz w:val="18"/>
                <w:szCs w:val="18"/>
              </w:rPr>
              <w:t> </w:t>
            </w:r>
          </w:p>
        </w:tc>
      </w:tr>
      <w:tr w:rsidR="00F90C86" w14:paraId="13D724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33EEC"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1B82F" w14:textId="77777777" w:rsidR="00F90C86" w:rsidRDefault="00A9098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38B64" w14:textId="77777777" w:rsidR="00F90C86" w:rsidRDefault="00A90982">
            <w:pPr>
              <w:spacing w:before="135" w:after="135"/>
              <w:jc w:val="both"/>
              <w:textAlignment w:val="center"/>
            </w:pPr>
            <w:r>
              <w:rPr>
                <w:rFonts w:ascii="Arial" w:hAnsi="Arial" w:cs="Arial"/>
                <w:color w:val="000000"/>
                <w:position w:val="-2"/>
                <w:sz w:val="18"/>
                <w:szCs w:val="18"/>
              </w:rPr>
              <w:t> </w:t>
            </w:r>
          </w:p>
        </w:tc>
      </w:tr>
    </w:tbl>
    <w:p w14:paraId="3F9338DF" w14:textId="77777777" w:rsidR="00F90C86" w:rsidRDefault="00A9098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90C86" w14:paraId="4A5EF07B" w14:textId="77777777">
        <w:tc>
          <w:tcPr>
            <w:tcW w:w="4080" w:type="dxa"/>
            <w:tcMar>
              <w:top w:w="75" w:type="dxa"/>
              <w:bottom w:w="75" w:type="dxa"/>
            </w:tcMar>
            <w:vAlign w:val="center"/>
          </w:tcPr>
          <w:p w14:paraId="0DF9A625" w14:textId="77777777" w:rsidR="00F90C86" w:rsidRDefault="00A90982">
            <w:r>
              <w:rPr>
                <w:rFonts w:ascii="Arial" w:hAnsi="Arial" w:cs="Arial"/>
                <w:color w:val="000000"/>
                <w:position w:val="-2"/>
                <w:sz w:val="18"/>
                <w:szCs w:val="18"/>
              </w:rPr>
              <w:t>Kraj in datum:</w:t>
            </w:r>
          </w:p>
        </w:tc>
        <w:tc>
          <w:tcPr>
            <w:tcW w:w="0" w:type="auto"/>
            <w:tcMar>
              <w:top w:w="75" w:type="dxa"/>
              <w:bottom w:w="75" w:type="dxa"/>
            </w:tcMar>
            <w:vAlign w:val="center"/>
          </w:tcPr>
          <w:p w14:paraId="3D6798D5" w14:textId="77777777" w:rsidR="00F90C86" w:rsidRDefault="00A90982">
            <w:r>
              <w:rPr>
                <w:rFonts w:ascii="Arial" w:hAnsi="Arial" w:cs="Arial"/>
                <w:color w:val="000000"/>
                <w:position w:val="-2"/>
                <w:sz w:val="18"/>
                <w:szCs w:val="18"/>
              </w:rPr>
              <w:t>Ime i</w:t>
            </w:r>
            <w:r>
              <w:rPr>
                <w:rFonts w:ascii="Arial" w:hAnsi="Arial" w:cs="Arial"/>
                <w:color w:val="000000"/>
                <w:position w:val="-2"/>
                <w:sz w:val="18"/>
                <w:szCs w:val="18"/>
              </w:rPr>
              <w:t>n priimek: _____________________</w:t>
            </w:r>
          </w:p>
        </w:tc>
      </w:tr>
      <w:tr w:rsidR="00F90C86" w14:paraId="2456AB3A" w14:textId="77777777">
        <w:tc>
          <w:tcPr>
            <w:tcW w:w="4080" w:type="dxa"/>
            <w:tcMar>
              <w:top w:w="75" w:type="dxa"/>
              <w:bottom w:w="75" w:type="dxa"/>
            </w:tcMar>
            <w:vAlign w:val="center"/>
          </w:tcPr>
          <w:p w14:paraId="373C7500" w14:textId="77777777" w:rsidR="00F90C86" w:rsidRDefault="00A90982">
            <w:r>
              <w:rPr>
                <w:rFonts w:ascii="Arial" w:hAnsi="Arial" w:cs="Arial"/>
                <w:color w:val="000000"/>
                <w:position w:val="-2"/>
                <w:sz w:val="18"/>
                <w:szCs w:val="18"/>
              </w:rPr>
              <w:t> </w:t>
            </w:r>
          </w:p>
        </w:tc>
        <w:tc>
          <w:tcPr>
            <w:tcW w:w="0" w:type="auto"/>
            <w:tcMar>
              <w:top w:w="75" w:type="dxa"/>
              <w:bottom w:w="75" w:type="dxa"/>
            </w:tcMar>
            <w:vAlign w:val="center"/>
          </w:tcPr>
          <w:p w14:paraId="2561646F" w14:textId="77777777" w:rsidR="00F90C86" w:rsidRDefault="00A90982">
            <w:pPr>
              <w:jc w:val="center"/>
            </w:pPr>
            <w:r>
              <w:rPr>
                <w:rFonts w:ascii="Arial" w:hAnsi="Arial" w:cs="Arial"/>
                <w:color w:val="000000"/>
                <w:position w:val="-2"/>
                <w:sz w:val="18"/>
                <w:szCs w:val="18"/>
              </w:rPr>
              <w:t>(žig in podpis)</w:t>
            </w:r>
          </w:p>
        </w:tc>
      </w:tr>
    </w:tbl>
    <w:p w14:paraId="2BF38CB0" w14:textId="77777777" w:rsidR="00F90C86" w:rsidRDefault="00A90982">
      <w:pPr>
        <w:spacing w:before="225" w:after="225" w:line="240" w:lineRule="auto"/>
        <w:jc w:val="both"/>
      </w:pPr>
      <w:r>
        <w:rPr>
          <w:rFonts w:ascii="Arial" w:hAnsi="Arial" w:cs="Arial"/>
          <w:color w:val="000000"/>
          <w:sz w:val="18"/>
          <w:szCs w:val="18"/>
        </w:rPr>
        <w:t> </w:t>
      </w:r>
    </w:p>
    <w:p w14:paraId="396913C1" w14:textId="77777777" w:rsidR="00F90C86" w:rsidRDefault="00A9098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F27A876" w14:textId="77777777" w:rsidR="00F90C86" w:rsidRDefault="00F90C86">
      <w:pPr>
        <w:sectPr w:rsidR="00F90C86" w:rsidSect="006E7A2B">
          <w:footerReference w:type="default" r:id="rId27"/>
          <w:pgSz w:w="11906" w:h="16838"/>
          <w:pgMar w:top="1418" w:right="1418" w:bottom="1418" w:left="1418" w:header="567" w:footer="596" w:gutter="0"/>
          <w:cols w:space="708"/>
          <w:docGrid w:linePitch="360"/>
        </w:sectPr>
      </w:pPr>
    </w:p>
    <w:p w14:paraId="7F766612" w14:textId="77777777" w:rsidR="00AC0380" w:rsidRPr="00116091" w:rsidRDefault="00A9098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C36AB02" w14:textId="77777777" w:rsidR="00AC0380" w:rsidRDefault="00A90982" w:rsidP="00AC0380">
      <w:pPr>
        <w:rPr>
          <w:rFonts w:ascii="Arial" w:hAnsi="Arial" w:cs="Arial"/>
        </w:rPr>
      </w:pPr>
    </w:p>
    <w:p w14:paraId="584B7046" w14:textId="77777777" w:rsidR="00F90C86" w:rsidRDefault="00A90982">
      <w:pPr>
        <w:spacing w:before="224" w:after="224" w:line="240" w:lineRule="auto"/>
        <w:jc w:val="center"/>
        <w:outlineLvl w:val="1"/>
      </w:pPr>
      <w:r>
        <w:rPr>
          <w:rFonts w:ascii="Arial" w:hAnsi="Arial" w:cs="Arial"/>
          <w:b/>
          <w:bCs/>
          <w:color w:val="000000"/>
          <w:sz w:val="27"/>
          <w:szCs w:val="27"/>
        </w:rPr>
        <w:t>GRADBENA POGODBA - PODROBNA 'NA KLJUČ'</w:t>
      </w:r>
    </w:p>
    <w:p w14:paraId="611F13B5" w14:textId="77777777" w:rsidR="00F90C86" w:rsidRDefault="00A90982">
      <w:pPr>
        <w:spacing w:before="225" w:after="225" w:line="240" w:lineRule="auto"/>
        <w:jc w:val="center"/>
      </w:pPr>
      <w:r>
        <w:rPr>
          <w:rFonts w:ascii="Arial" w:hAnsi="Arial" w:cs="Arial"/>
          <w:color w:val="000000"/>
          <w:sz w:val="18"/>
          <w:szCs w:val="18"/>
        </w:rPr>
        <w:t>sklenjena med</w:t>
      </w:r>
    </w:p>
    <w:p w14:paraId="0043DE46" w14:textId="77777777" w:rsidR="00F90C86" w:rsidRDefault="00A90982">
      <w:pPr>
        <w:spacing w:after="0" w:line="240" w:lineRule="auto"/>
      </w:pPr>
      <w:r>
        <w:rPr>
          <w:rFonts w:ascii="Arial" w:hAnsi="Arial" w:cs="Arial"/>
          <w:b/>
          <w:bCs/>
          <w:color w:val="000000"/>
          <w:sz w:val="18"/>
          <w:szCs w:val="18"/>
        </w:rPr>
        <w:t>NAROČNIKOM: OBČINA ČRNA NA KOROŠKEM, Center 101, 2393 Črna na Koroškem,</w:t>
      </w:r>
      <w:r>
        <w:rPr>
          <w:rFonts w:ascii="Arial" w:hAnsi="Arial" w:cs="Arial"/>
          <w:color w:val="000000"/>
          <w:sz w:val="18"/>
          <w:szCs w:val="18"/>
        </w:rPr>
        <w:br/>
        <w:t>ki ga zastopa mag. Romana Lesjak, županja</w:t>
      </w:r>
      <w:r>
        <w:br/>
      </w:r>
    </w:p>
    <w:tbl>
      <w:tblPr>
        <w:tblStyle w:val="NormalTablePHPDOCX"/>
        <w:tblW w:w="3500" w:type="pct"/>
        <w:tblInd w:w="108" w:type="dxa"/>
        <w:tblLook w:val="04A0" w:firstRow="1" w:lastRow="0" w:firstColumn="1" w:lastColumn="0" w:noHBand="0" w:noVBand="1"/>
      </w:tblPr>
      <w:tblGrid>
        <w:gridCol w:w="3300"/>
        <w:gridCol w:w="3049"/>
      </w:tblGrid>
      <w:tr w:rsidR="00F90C86" w14:paraId="3601B6AC" w14:textId="77777777">
        <w:tc>
          <w:tcPr>
            <w:tcW w:w="3300" w:type="dxa"/>
            <w:tcMar>
              <w:top w:w="0" w:type="auto"/>
              <w:bottom w:w="0" w:type="auto"/>
            </w:tcMar>
            <w:vAlign w:val="center"/>
          </w:tcPr>
          <w:p w14:paraId="46B2DCE6" w14:textId="77777777" w:rsidR="00F90C86" w:rsidRDefault="00A90982">
            <w:r>
              <w:rPr>
                <w:rFonts w:ascii="Arial" w:hAnsi="Arial" w:cs="Arial"/>
                <w:color w:val="000000"/>
                <w:position w:val="-2"/>
                <w:sz w:val="18"/>
                <w:szCs w:val="18"/>
              </w:rPr>
              <w:t>Matična številka:</w:t>
            </w:r>
          </w:p>
        </w:tc>
        <w:tc>
          <w:tcPr>
            <w:tcW w:w="0" w:type="auto"/>
            <w:tcMar>
              <w:top w:w="0" w:type="auto"/>
              <w:bottom w:w="0" w:type="auto"/>
            </w:tcMar>
            <w:vAlign w:val="center"/>
          </w:tcPr>
          <w:p w14:paraId="56D1499B" w14:textId="77777777" w:rsidR="00F90C86" w:rsidRDefault="00A90982">
            <w:r>
              <w:rPr>
                <w:rFonts w:ascii="Arial" w:hAnsi="Arial" w:cs="Arial"/>
                <w:color w:val="000000"/>
                <w:position w:val="-2"/>
                <w:sz w:val="18"/>
                <w:szCs w:val="18"/>
              </w:rPr>
              <w:t>5883679000</w:t>
            </w:r>
          </w:p>
        </w:tc>
      </w:tr>
      <w:tr w:rsidR="00F90C86" w14:paraId="39A0594F" w14:textId="77777777">
        <w:tc>
          <w:tcPr>
            <w:tcW w:w="3300" w:type="dxa"/>
            <w:tcMar>
              <w:top w:w="0" w:type="auto"/>
              <w:bottom w:w="0" w:type="auto"/>
            </w:tcMar>
            <w:vAlign w:val="center"/>
          </w:tcPr>
          <w:p w14:paraId="7AC9A585" w14:textId="77777777" w:rsidR="00F90C86" w:rsidRDefault="00A9098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4DFD2A2" w14:textId="77777777" w:rsidR="00F90C86" w:rsidRDefault="00A90982">
            <w:r>
              <w:rPr>
                <w:rFonts w:ascii="Arial" w:hAnsi="Arial" w:cs="Arial"/>
                <w:color w:val="000000"/>
                <w:position w:val="-2"/>
                <w:sz w:val="18"/>
                <w:szCs w:val="18"/>
              </w:rPr>
              <w:t>SI 44743548</w:t>
            </w:r>
          </w:p>
        </w:tc>
      </w:tr>
      <w:tr w:rsidR="00F90C86" w14:paraId="0863EA05" w14:textId="77777777">
        <w:tc>
          <w:tcPr>
            <w:tcW w:w="3300" w:type="dxa"/>
            <w:tcMar>
              <w:top w:w="0" w:type="auto"/>
              <w:bottom w:w="0" w:type="auto"/>
            </w:tcMar>
            <w:vAlign w:val="center"/>
          </w:tcPr>
          <w:p w14:paraId="578EF7FA" w14:textId="77777777" w:rsidR="00F90C86" w:rsidRDefault="00A90982">
            <w:r>
              <w:rPr>
                <w:rFonts w:ascii="Arial" w:hAnsi="Arial" w:cs="Arial"/>
                <w:color w:val="000000"/>
                <w:position w:val="-2"/>
                <w:sz w:val="18"/>
                <w:szCs w:val="18"/>
              </w:rPr>
              <w:t>Transakcijski račun (TRR):</w:t>
            </w:r>
          </w:p>
        </w:tc>
        <w:tc>
          <w:tcPr>
            <w:tcW w:w="0" w:type="auto"/>
            <w:tcMar>
              <w:top w:w="0" w:type="auto"/>
              <w:bottom w:w="0" w:type="auto"/>
            </w:tcMar>
            <w:vAlign w:val="center"/>
          </w:tcPr>
          <w:p w14:paraId="22CC0837" w14:textId="77777777" w:rsidR="00F90C86" w:rsidRDefault="00A90982">
            <w:r>
              <w:rPr>
                <w:rFonts w:ascii="Arial" w:hAnsi="Arial" w:cs="Arial"/>
                <w:color w:val="000000"/>
                <w:position w:val="-2"/>
                <w:sz w:val="18"/>
                <w:szCs w:val="18"/>
              </w:rPr>
              <w:t>SI56 0110 0010 0007 227</w:t>
            </w:r>
          </w:p>
        </w:tc>
      </w:tr>
    </w:tbl>
    <w:p w14:paraId="7C157297" w14:textId="77777777" w:rsidR="00F90C86" w:rsidRDefault="00F90C86"/>
    <w:p w14:paraId="5DDA1492" w14:textId="77777777" w:rsidR="00F90C86" w:rsidRDefault="00A90982">
      <w:pPr>
        <w:spacing w:before="225" w:after="225" w:line="240" w:lineRule="auto"/>
        <w:jc w:val="center"/>
      </w:pPr>
      <w:r>
        <w:rPr>
          <w:rFonts w:ascii="Arial" w:hAnsi="Arial" w:cs="Arial"/>
          <w:color w:val="000000"/>
          <w:sz w:val="18"/>
          <w:szCs w:val="18"/>
        </w:rPr>
        <w:t>in</w:t>
      </w:r>
    </w:p>
    <w:p w14:paraId="12541FDA" w14:textId="77777777" w:rsidR="00F90C86" w:rsidRDefault="00A9098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90C86" w14:paraId="1B8DD737" w14:textId="77777777">
        <w:tc>
          <w:tcPr>
            <w:tcW w:w="3300" w:type="dxa"/>
            <w:tcMar>
              <w:top w:w="0" w:type="auto"/>
              <w:bottom w:w="0" w:type="auto"/>
            </w:tcMar>
            <w:vAlign w:val="center"/>
          </w:tcPr>
          <w:p w14:paraId="40569682" w14:textId="77777777" w:rsidR="00F90C86" w:rsidRDefault="00A9098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4D8C86D" w14:textId="77777777" w:rsidR="00F90C86" w:rsidRDefault="00A90982">
            <w:r>
              <w:rPr>
                <w:rFonts w:ascii="Arial" w:hAnsi="Arial" w:cs="Arial"/>
                <w:color w:val="000000"/>
                <w:position w:val="-2"/>
                <w:sz w:val="18"/>
                <w:szCs w:val="18"/>
              </w:rPr>
              <w:t> </w:t>
            </w:r>
          </w:p>
        </w:tc>
      </w:tr>
      <w:tr w:rsidR="00F90C86" w14:paraId="77AD002D" w14:textId="77777777">
        <w:tc>
          <w:tcPr>
            <w:tcW w:w="3300" w:type="dxa"/>
            <w:tcMar>
              <w:top w:w="0" w:type="auto"/>
              <w:bottom w:w="0" w:type="auto"/>
            </w:tcMar>
            <w:vAlign w:val="center"/>
          </w:tcPr>
          <w:p w14:paraId="2B8615C0" w14:textId="77777777" w:rsidR="00F90C86" w:rsidRDefault="00A9098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1FD2623" w14:textId="77777777" w:rsidR="00F90C86" w:rsidRDefault="00A90982">
            <w:r>
              <w:rPr>
                <w:rFonts w:ascii="Arial" w:hAnsi="Arial" w:cs="Arial"/>
                <w:color w:val="000000"/>
                <w:position w:val="-2"/>
                <w:sz w:val="18"/>
                <w:szCs w:val="18"/>
              </w:rPr>
              <w:t> </w:t>
            </w:r>
          </w:p>
        </w:tc>
      </w:tr>
      <w:tr w:rsidR="00F90C86" w14:paraId="57A9D1B8" w14:textId="77777777">
        <w:tc>
          <w:tcPr>
            <w:tcW w:w="3300" w:type="dxa"/>
            <w:tcMar>
              <w:top w:w="0" w:type="auto"/>
              <w:bottom w:w="0" w:type="auto"/>
            </w:tcMar>
            <w:vAlign w:val="center"/>
          </w:tcPr>
          <w:p w14:paraId="42ECBB07" w14:textId="77777777" w:rsidR="00F90C86" w:rsidRDefault="00A9098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ECFDEFA" w14:textId="77777777" w:rsidR="00F90C86" w:rsidRDefault="00A90982">
            <w:r>
              <w:rPr>
                <w:rFonts w:ascii="Arial" w:hAnsi="Arial" w:cs="Arial"/>
                <w:color w:val="000000"/>
                <w:position w:val="-2"/>
                <w:sz w:val="18"/>
                <w:szCs w:val="18"/>
              </w:rPr>
              <w:t> </w:t>
            </w:r>
          </w:p>
        </w:tc>
      </w:tr>
    </w:tbl>
    <w:p w14:paraId="28DF62D3" w14:textId="77777777" w:rsidR="00F90C86" w:rsidRDefault="00A90982">
      <w:pPr>
        <w:spacing w:before="225" w:after="225" w:line="240" w:lineRule="auto"/>
        <w:jc w:val="both"/>
      </w:pPr>
      <w:r>
        <w:rPr>
          <w:rFonts w:ascii="Arial" w:hAnsi="Arial" w:cs="Arial"/>
          <w:color w:val="000000"/>
          <w:sz w:val="18"/>
          <w:szCs w:val="18"/>
        </w:rPr>
        <w:t> </w:t>
      </w:r>
    </w:p>
    <w:p w14:paraId="1CDF1079" w14:textId="77777777" w:rsidR="00F90C86" w:rsidRDefault="00A90982">
      <w:pPr>
        <w:spacing w:before="225" w:after="225" w:line="240" w:lineRule="auto"/>
        <w:jc w:val="both"/>
      </w:pPr>
      <w:r>
        <w:rPr>
          <w:rFonts w:ascii="Arial" w:hAnsi="Arial" w:cs="Arial"/>
          <w:b/>
          <w:bCs/>
          <w:color w:val="000000"/>
          <w:sz w:val="18"/>
          <w:szCs w:val="18"/>
        </w:rPr>
        <w:t>I. UVODNE DOLOČBE</w:t>
      </w:r>
    </w:p>
    <w:p w14:paraId="3487A0F0" w14:textId="77777777" w:rsidR="00F90C86" w:rsidRDefault="00A9098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90C86" w14:paraId="6BF1791F" w14:textId="77777777">
        <w:tc>
          <w:tcPr>
            <w:tcW w:w="0" w:type="auto"/>
            <w:tcMar>
              <w:top w:w="0" w:type="auto"/>
              <w:bottom w:w="0" w:type="auto"/>
            </w:tcMar>
          </w:tcPr>
          <w:p w14:paraId="5235ECC1" w14:textId="77777777" w:rsidR="00F90C86" w:rsidRDefault="00A90982">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90C86" w14:paraId="564F8D2E" w14:textId="77777777">
              <w:tc>
                <w:tcPr>
                  <w:tcW w:w="0" w:type="auto"/>
                  <w:tcMar>
                    <w:top w:w="0" w:type="auto"/>
                    <w:bottom w:w="0" w:type="auto"/>
                  </w:tcMar>
                </w:tcPr>
                <w:p w14:paraId="79C89295" w14:textId="77777777" w:rsidR="00F90C86" w:rsidRDefault="00A90982" w:rsidP="00A90982">
                  <w:pPr>
                    <w:numPr>
                      <w:ilvl w:val="0"/>
                      <w:numId w:val="8"/>
                    </w:numPr>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 z dne ____________ z naslovom </w:t>
                  </w:r>
                  <w:r>
                    <w:rPr>
                      <w:rFonts w:ascii="Arial" w:hAnsi="Arial" w:cs="Arial"/>
                      <w:b/>
                      <w:bCs/>
                      <w:color w:val="000000"/>
                      <w:sz w:val="18"/>
                      <w:szCs w:val="18"/>
                    </w:rPr>
                    <w:t>Izgradnja kegljišča Črna na Koroškem</w:t>
                  </w:r>
                </w:p>
                <w:p w14:paraId="1EAC629B" w14:textId="77777777" w:rsidR="00F90C86" w:rsidRDefault="00A90982" w:rsidP="00A90982">
                  <w:pPr>
                    <w:numPr>
                      <w:ilvl w:val="0"/>
                      <w:numId w:val="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w:t>
                  </w:r>
                </w:p>
              </w:tc>
            </w:tr>
          </w:tbl>
          <w:p w14:paraId="44E7F261" w14:textId="77777777" w:rsidR="00F90C86" w:rsidRDefault="00F90C86"/>
          <w:p w14:paraId="114A56D2" w14:textId="77777777" w:rsidR="00F90C86" w:rsidRDefault="00A90982">
            <w:pPr>
              <w:spacing w:before="225" w:after="225"/>
              <w:jc w:val="both"/>
            </w:pPr>
            <w:r>
              <w:rPr>
                <w:rFonts w:ascii="Arial" w:hAnsi="Arial" w:cs="Arial"/>
                <w:color w:val="000000"/>
                <w:sz w:val="18"/>
                <w:szCs w:val="18"/>
              </w:rPr>
              <w:t>izbran izvajalec del</w:t>
            </w:r>
            <w:r>
              <w:rPr>
                <w:rFonts w:ascii="Arial" w:hAnsi="Arial" w:cs="Arial"/>
                <w:color w:val="000000"/>
                <w:sz w:val="18"/>
                <w:szCs w:val="18"/>
              </w:rPr>
              <w:t xml:space="preserve"> v okviru omenjenega javnega naročila, zaradi česar se sklepa predmetna pogodba.</w:t>
            </w:r>
          </w:p>
        </w:tc>
      </w:tr>
    </w:tbl>
    <w:p w14:paraId="29C09B5D" w14:textId="77777777" w:rsidR="00F90C86" w:rsidRDefault="00A90982">
      <w:pPr>
        <w:spacing w:before="225" w:after="225" w:line="240" w:lineRule="auto"/>
        <w:jc w:val="both"/>
      </w:pPr>
      <w:r>
        <w:rPr>
          <w:rFonts w:ascii="Arial" w:hAnsi="Arial" w:cs="Arial"/>
          <w:b/>
          <w:bCs/>
          <w:color w:val="000000"/>
          <w:sz w:val="18"/>
          <w:szCs w:val="18"/>
        </w:rPr>
        <w:t>II. PREDMET POGODBE</w:t>
      </w:r>
    </w:p>
    <w:p w14:paraId="5D15176D" w14:textId="77777777" w:rsidR="00F90C86" w:rsidRDefault="00A9098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90C86" w14:paraId="198C6440" w14:textId="77777777">
        <w:tc>
          <w:tcPr>
            <w:tcW w:w="0" w:type="auto"/>
            <w:tcMar>
              <w:top w:w="0" w:type="auto"/>
              <w:bottom w:w="0" w:type="auto"/>
            </w:tcMar>
          </w:tcPr>
          <w:p w14:paraId="0D3085DF" w14:textId="77777777" w:rsidR="00F90C86" w:rsidRDefault="00A90982">
            <w:pPr>
              <w:spacing w:before="225" w:after="225"/>
              <w:jc w:val="both"/>
            </w:pPr>
            <w:r>
              <w:rPr>
                <w:rFonts w:ascii="Arial" w:hAnsi="Arial" w:cs="Arial"/>
                <w:color w:val="000000"/>
                <w:sz w:val="18"/>
                <w:szCs w:val="18"/>
              </w:rPr>
              <w:t>S to pogodbo naročnik odda, izvajalec pa prevzame v izvedbo dela na objektu K</w:t>
            </w:r>
            <w:r>
              <w:rPr>
                <w:rFonts w:ascii="Arial" w:hAnsi="Arial" w:cs="Arial"/>
                <w:b/>
                <w:bCs/>
                <w:color w:val="000000"/>
                <w:sz w:val="18"/>
                <w:szCs w:val="18"/>
              </w:rPr>
              <w:t>egljišče Črna na Koroškem</w:t>
            </w:r>
            <w:r>
              <w:rPr>
                <w:rFonts w:ascii="Arial" w:hAnsi="Arial" w:cs="Arial"/>
                <w:color w:val="000000"/>
                <w:sz w:val="18"/>
                <w:szCs w:val="18"/>
              </w:rPr>
              <w:t xml:space="preserve"> po ponudbi izvajalca številka {____________</w:t>
            </w:r>
            <w:r>
              <w:rPr>
                <w:rFonts w:ascii="Arial" w:hAnsi="Arial" w:cs="Arial"/>
                <w:color w:val="000000"/>
                <w:sz w:val="18"/>
                <w:szCs w:val="18"/>
              </w:rPr>
              <w:t>___} z dne {_______________}.</w:t>
            </w:r>
          </w:p>
        </w:tc>
      </w:tr>
    </w:tbl>
    <w:p w14:paraId="39EEB37B" w14:textId="77777777" w:rsidR="00F90C86" w:rsidRDefault="00A9098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90C86" w14:paraId="354CF949" w14:textId="77777777">
        <w:tc>
          <w:tcPr>
            <w:tcW w:w="0" w:type="auto"/>
            <w:tcMar>
              <w:top w:w="0" w:type="auto"/>
              <w:bottom w:w="0" w:type="auto"/>
            </w:tcMar>
          </w:tcPr>
          <w:p w14:paraId="1568536C" w14:textId="77777777" w:rsidR="00F90C86" w:rsidRDefault="00A90982">
            <w:pPr>
              <w:spacing w:before="225" w:after="225"/>
              <w:jc w:val="both"/>
            </w:pPr>
            <w:r>
              <w:rPr>
                <w:rFonts w:ascii="Arial" w:hAnsi="Arial" w:cs="Arial"/>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90C86" w14:paraId="1E2C8094" w14:textId="77777777">
              <w:tc>
                <w:tcPr>
                  <w:tcW w:w="0" w:type="auto"/>
                  <w:tcMar>
                    <w:top w:w="0" w:type="auto"/>
                    <w:bottom w:w="0" w:type="auto"/>
                  </w:tcMar>
                </w:tcPr>
                <w:p w14:paraId="5E5512A0" w14:textId="77777777" w:rsidR="00F90C86" w:rsidRDefault="00A90982" w:rsidP="00A90982">
                  <w:pPr>
                    <w:numPr>
                      <w:ilvl w:val="0"/>
                      <w:numId w:val="9"/>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14:paraId="00B86D67" w14:textId="77777777" w:rsidR="00F90C86" w:rsidRDefault="00A90982" w:rsidP="00A90982">
                  <w:pPr>
                    <w:numPr>
                      <w:ilvl w:val="0"/>
                      <w:numId w:val="9"/>
                    </w:numPr>
                    <w:jc w:val="both"/>
                    <w:rPr>
                      <w:rFonts w:ascii="Arial" w:hAnsi="Arial" w:cs="Arial"/>
                      <w:color w:val="000000"/>
                      <w:sz w:val="18"/>
                      <w:szCs w:val="18"/>
                    </w:rPr>
                  </w:pPr>
                  <w:r>
                    <w:rPr>
                      <w:rFonts w:ascii="Arial" w:hAnsi="Arial" w:cs="Arial"/>
                      <w:color w:val="000000"/>
                      <w:sz w:val="18"/>
                      <w:szCs w:val="18"/>
                    </w:rPr>
                    <w:t>Projektna dokumentacija številka {_______________} z dne {__________}, ki jo je izdelal {____________};</w:t>
                  </w:r>
                </w:p>
                <w:p w14:paraId="3E49C3C3" w14:textId="77777777" w:rsidR="00F90C86" w:rsidRDefault="00A90982" w:rsidP="00A90982">
                  <w:pPr>
                    <w:numPr>
                      <w:ilvl w:val="0"/>
                      <w:numId w:val="9"/>
                    </w:numPr>
                    <w:jc w:val="both"/>
                    <w:rPr>
                      <w:rFonts w:ascii="Arial" w:hAnsi="Arial" w:cs="Arial"/>
                      <w:color w:val="000000"/>
                      <w:sz w:val="18"/>
                      <w:szCs w:val="18"/>
                    </w:rPr>
                  </w:pPr>
                  <w:r>
                    <w:rPr>
                      <w:rFonts w:ascii="Arial" w:hAnsi="Arial" w:cs="Arial"/>
                      <w:color w:val="000000"/>
                      <w:sz w:val="18"/>
                      <w:szCs w:val="18"/>
                    </w:rPr>
                    <w:t>Gradbeno dovoljenje številka {_______________} z dne {_______________} izdano s strani {_______________};</w:t>
                  </w:r>
                </w:p>
                <w:p w14:paraId="2EE7E449" w14:textId="77777777" w:rsidR="00F90C86" w:rsidRDefault="00A90982" w:rsidP="00A90982">
                  <w:pPr>
                    <w:numPr>
                      <w:ilvl w:val="0"/>
                      <w:numId w:val="9"/>
                    </w:numPr>
                    <w:jc w:val="both"/>
                    <w:rPr>
                      <w:rFonts w:ascii="Arial" w:hAnsi="Arial" w:cs="Arial"/>
                      <w:color w:val="000000"/>
                      <w:sz w:val="18"/>
                      <w:szCs w:val="18"/>
                    </w:rPr>
                  </w:pPr>
                  <w:r>
                    <w:rPr>
                      <w:rFonts w:ascii="Arial" w:hAnsi="Arial" w:cs="Arial"/>
                      <w:color w:val="000000"/>
                      <w:sz w:val="18"/>
                      <w:szCs w:val="18"/>
                    </w:rPr>
                    <w:t>Razpisna dokumentacija naročnika v postopku od</w:t>
                  </w:r>
                  <w:r>
                    <w:rPr>
                      <w:rFonts w:ascii="Arial" w:hAnsi="Arial" w:cs="Arial"/>
                      <w:color w:val="000000"/>
                      <w:sz w:val="18"/>
                      <w:szCs w:val="18"/>
                    </w:rPr>
                    <w:t>daje javnega naročila številka objave na Portalu javnih naročil {_____________} z dne {__________};</w:t>
                  </w:r>
                </w:p>
                <w:p w14:paraId="112D9EA9" w14:textId="77777777" w:rsidR="00F90C86" w:rsidRDefault="00A90982" w:rsidP="00A90982">
                  <w:pPr>
                    <w:numPr>
                      <w:ilvl w:val="0"/>
                      <w:numId w:val="9"/>
                    </w:numPr>
                    <w:jc w:val="both"/>
                    <w:rPr>
                      <w:rFonts w:ascii="Arial" w:hAnsi="Arial" w:cs="Arial"/>
                      <w:color w:val="000000"/>
                      <w:sz w:val="18"/>
                      <w:szCs w:val="18"/>
                    </w:rPr>
                  </w:pPr>
                  <w:r>
                    <w:rPr>
                      <w:rFonts w:ascii="Arial" w:hAnsi="Arial" w:cs="Arial"/>
                      <w:color w:val="000000"/>
                      <w:sz w:val="18"/>
                      <w:szCs w:val="18"/>
                    </w:rPr>
                    <w:lastRenderedPageBreak/>
                    <w:t>__________________________ .</w:t>
                  </w:r>
                </w:p>
              </w:tc>
            </w:tr>
          </w:tbl>
          <w:p w14:paraId="2C4D76AC" w14:textId="77777777" w:rsidR="00F90C86" w:rsidRDefault="00F90C86"/>
          <w:p w14:paraId="32CE7436" w14:textId="77777777" w:rsidR="00F90C86" w:rsidRDefault="00A90982">
            <w:pPr>
              <w:spacing w:before="225" w:after="225"/>
              <w:jc w:val="both"/>
            </w:pPr>
            <w:r>
              <w:rPr>
                <w:rFonts w:ascii="Arial" w:hAnsi="Arial" w:cs="Arial"/>
                <w:color w:val="000000"/>
                <w:sz w:val="18"/>
                <w:szCs w:val="18"/>
              </w:rPr>
              <w:t>Predmetni dokumenti so priloga in sestavni del te pogodbe.</w:t>
            </w:r>
            <w:r>
              <w:rPr>
                <w:rFonts w:ascii="Arial" w:hAnsi="Arial" w:cs="Arial"/>
                <w:color w:val="000000"/>
                <w:sz w:val="18"/>
                <w:szCs w:val="18"/>
              </w:rPr>
              <w:br/>
              <w:t>Za tolmačenje pogodbe se upošteva prioriteta dokumentov po vrstnem</w:t>
            </w:r>
            <w:r>
              <w:rPr>
                <w:rFonts w:ascii="Arial" w:hAnsi="Arial" w:cs="Arial"/>
                <w:color w:val="000000"/>
                <w:sz w:val="18"/>
                <w:szCs w:val="18"/>
              </w:rPr>
              <w:t xml:space="preserve"> redu navedbe v zgodnjem odstavku</w:t>
            </w:r>
          </w:p>
        </w:tc>
      </w:tr>
    </w:tbl>
    <w:p w14:paraId="65042BCD" w14:textId="77777777" w:rsidR="00F90C86" w:rsidRDefault="00A9098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90C86" w14:paraId="1D1AD678" w14:textId="77777777">
        <w:tc>
          <w:tcPr>
            <w:tcW w:w="0" w:type="auto"/>
            <w:tcMar>
              <w:top w:w="0" w:type="auto"/>
              <w:bottom w:w="0" w:type="auto"/>
            </w:tcMar>
          </w:tcPr>
          <w:p w14:paraId="6C113FD8" w14:textId="77777777" w:rsidR="00F90C86" w:rsidRDefault="00A90982">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6CCB42A5" w14:textId="77777777" w:rsidR="00F90C86" w:rsidRDefault="00A90982">
            <w:pPr>
              <w:spacing w:before="225" w:after="225"/>
              <w:jc w:val="both"/>
            </w:pPr>
            <w:r>
              <w:rPr>
                <w:rFonts w:ascii="Arial" w:hAnsi="Arial" w:cs="Arial"/>
                <w:color w:val="000000"/>
                <w:sz w:val="18"/>
                <w:szCs w:val="18"/>
              </w:rPr>
              <w:t>Izvajalec bo izvedel dela iz te pogodbe strokovno,</w:t>
            </w:r>
            <w:r>
              <w:rPr>
                <w:rFonts w:ascii="Arial" w:hAnsi="Arial" w:cs="Arial"/>
                <w:color w:val="000000"/>
                <w:sz w:val="18"/>
                <w:szCs w:val="18"/>
              </w:rPr>
              <w:t xml:space="preserve"> pravilno in z materialom in opremo, ki mora ustrezati zahtevanim standardom ter vrstam določenim v projektih, kvaliteti in količinah določenih v popisih del in predračunu.</w:t>
            </w:r>
          </w:p>
          <w:p w14:paraId="4CC89379" w14:textId="77777777" w:rsidR="00F90C86" w:rsidRDefault="00A90982">
            <w:pPr>
              <w:spacing w:before="225" w:after="225"/>
              <w:jc w:val="both"/>
            </w:pPr>
            <w:r>
              <w:rPr>
                <w:rFonts w:ascii="Arial" w:hAnsi="Arial" w:cs="Arial"/>
                <w:color w:val="000000"/>
                <w:sz w:val="18"/>
                <w:szCs w:val="18"/>
              </w:rPr>
              <w:t>Izvajalec s podpisom te pogodbe potrjuje, da je v celoti seznanjen z obsegom in zah</w:t>
            </w:r>
            <w:r>
              <w:rPr>
                <w:rFonts w:ascii="Arial" w:hAnsi="Arial" w:cs="Arial"/>
                <w:color w:val="000000"/>
                <w:sz w:val="18"/>
                <w:szCs w:val="18"/>
              </w:rPr>
              <w:t>tevnostjo pogodbenih del, projektno, razpisno in drugo dokumentacijo ter z lokacijo, objektom in terenskimi razmerami, kjer se bodo pogodbena dela izvajala.</w:t>
            </w:r>
          </w:p>
          <w:p w14:paraId="45CE7993" w14:textId="77777777" w:rsidR="00F90C86" w:rsidRDefault="00A90982">
            <w:pPr>
              <w:spacing w:before="225" w:after="225"/>
              <w:jc w:val="both"/>
            </w:pPr>
            <w:r>
              <w:rPr>
                <w:rFonts w:ascii="Arial" w:hAnsi="Arial" w:cs="Arial"/>
                <w:color w:val="000000"/>
                <w:sz w:val="18"/>
                <w:szCs w:val="18"/>
              </w:rPr>
              <w:t>Izvajalec tudi potrjuje, da je seznanjen z vso izdelano projektno dokumentacijo in ostalimi pogoji,</w:t>
            </w:r>
            <w:r>
              <w:rPr>
                <w:rFonts w:ascii="Arial" w:hAnsi="Arial" w:cs="Arial"/>
                <w:color w:val="000000"/>
                <w:sz w:val="18"/>
                <w:szCs w:val="18"/>
              </w:rPr>
              <w:t xml:space="preserve"> po katerih bo dela izvajal in se v naprej odpoveduje vsakršnemu zahtevku iz naslova nepredvidenih pogojev za delo, nepopolne in/ali neustrezne dokumentacije ter se zavezuje, da bo tovrstne pomanjkljivosti ustrezno saniral na lastne stroške in na način, ki</w:t>
            </w:r>
            <w:r>
              <w:rPr>
                <w:rFonts w:ascii="Arial" w:hAnsi="Arial" w:cs="Arial"/>
                <w:color w:val="000000"/>
                <w:sz w:val="18"/>
                <w:szCs w:val="18"/>
              </w:rPr>
              <w:t xml:space="preserve"> ga bo predhodno uskladil z naročnikom, ne da bi zaradi tega trpel rok gradnje, kvaliteta vgrajenega materiala ali izvedenih del, funkcionalnosti posameznih delov ali objekta kot celote.</w:t>
            </w:r>
          </w:p>
        </w:tc>
      </w:tr>
    </w:tbl>
    <w:p w14:paraId="29A279CF" w14:textId="77777777" w:rsidR="00F90C86" w:rsidRDefault="00A9098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90C86" w14:paraId="6612CB6B" w14:textId="77777777">
        <w:tc>
          <w:tcPr>
            <w:tcW w:w="0" w:type="auto"/>
            <w:tcMar>
              <w:top w:w="0" w:type="auto"/>
              <w:bottom w:w="0" w:type="auto"/>
            </w:tcMar>
          </w:tcPr>
          <w:p w14:paraId="5927C739" w14:textId="77777777" w:rsidR="00F90C86" w:rsidRDefault="00A90982">
            <w:pPr>
              <w:spacing w:before="225" w:after="225"/>
              <w:jc w:val="both"/>
            </w:pPr>
            <w:r>
              <w:rPr>
                <w:rFonts w:ascii="Arial" w:hAnsi="Arial" w:cs="Arial"/>
                <w:color w:val="000000"/>
                <w:sz w:val="18"/>
                <w:szCs w:val="18"/>
              </w:rPr>
              <w:t>Izvajalec izrecno potrjuje, da so mu znani tako gradbišče, v</w:t>
            </w:r>
            <w:r>
              <w:rPr>
                <w:rFonts w:ascii="Arial" w:hAnsi="Arial" w:cs="Arial"/>
                <w:color w:val="000000"/>
                <w:sz w:val="18"/>
                <w:szCs w:val="18"/>
              </w:rPr>
              <w:t>ključno z geološko sestavo tal, kot tudi projektna dokumentacija, po kateri bo dela izvajal in se v naprej odpoveduje vsakršnemu zahtevku iz naslova nepredvidenih pogojev za delo, nepopolne in/ali neustrezne dokumentacije ter se zavezuje, da bo tovrstne po</w:t>
            </w:r>
            <w:r>
              <w:rPr>
                <w:rFonts w:ascii="Arial" w:hAnsi="Arial" w:cs="Arial"/>
                <w:color w:val="000000"/>
                <w:sz w:val="18"/>
                <w:szCs w:val="18"/>
              </w:rPr>
              <w:t>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A12AF6B" w14:textId="77777777" w:rsidR="00F90C86" w:rsidRDefault="00A9098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90C86" w14:paraId="737776A6" w14:textId="77777777">
        <w:tc>
          <w:tcPr>
            <w:tcW w:w="0" w:type="auto"/>
            <w:tcMar>
              <w:top w:w="0" w:type="auto"/>
              <w:bottom w:w="0" w:type="auto"/>
            </w:tcMar>
          </w:tcPr>
          <w:p w14:paraId="39E09D20" w14:textId="77777777" w:rsidR="00F90C86" w:rsidRDefault="00A90982">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78F894D6" w14:textId="77777777" w:rsidR="00F90C86" w:rsidRDefault="00A90982">
            <w:pPr>
              <w:spacing w:before="225" w:after="225"/>
              <w:jc w:val="both"/>
            </w:pPr>
            <w:r>
              <w:rPr>
                <w:rFonts w:ascii="Arial" w:hAnsi="Arial" w:cs="Arial"/>
                <w:color w:val="000000"/>
                <w:sz w:val="18"/>
                <w:szCs w:val="18"/>
              </w:rPr>
              <w:t>Izvajalec mora naročniku predložiti z ustrezno dokumentacijo podroben obračun vrednosti sprememb in zahtevkom v roku 28 dni</w:t>
            </w:r>
            <w:r>
              <w:rPr>
                <w:rFonts w:ascii="Arial" w:hAnsi="Arial" w:cs="Arial"/>
                <w:color w:val="000000"/>
                <w:sz w:val="18"/>
                <w:szCs w:val="18"/>
              </w:rPr>
              <w:t xml:space="preserve"> od naročila spremembe oziroma dogodka, ki je povod za zahtevek. Naročnik mora preveriti in odobriti vrednost.</w:t>
            </w:r>
          </w:p>
          <w:p w14:paraId="7372C921" w14:textId="77777777" w:rsidR="00F90C86" w:rsidRDefault="00A90982">
            <w:pPr>
              <w:spacing w:before="225" w:after="225"/>
              <w:jc w:val="both"/>
            </w:pPr>
            <w:r>
              <w:rPr>
                <w:rFonts w:ascii="Arial" w:hAnsi="Arial" w:cs="Arial"/>
                <w:color w:val="000000"/>
                <w:sz w:val="18"/>
                <w:szCs w:val="18"/>
              </w:rPr>
              <w:t>Cene za dodatna in spremenjena dela se določijo v okviru pogajanj med naročnikom in izvajalcem in ne smejo presegati cen na trgu za istovrstna de</w:t>
            </w:r>
            <w:r>
              <w:rPr>
                <w:rFonts w:ascii="Arial" w:hAnsi="Arial" w:cs="Arial"/>
                <w:color w:val="000000"/>
                <w:sz w:val="18"/>
                <w:szCs w:val="18"/>
              </w:rPr>
              <w:t>la, blago in opremo, upoštevaje pogoje, ki so vezani na njihovo naročilo.</w:t>
            </w:r>
          </w:p>
          <w:p w14:paraId="159AECB4" w14:textId="77777777" w:rsidR="00F90C86" w:rsidRDefault="00A90982">
            <w:pPr>
              <w:spacing w:before="225" w:after="225"/>
              <w:jc w:val="both"/>
            </w:pPr>
            <w:r>
              <w:rPr>
                <w:rFonts w:ascii="Arial" w:hAnsi="Arial" w:cs="Arial"/>
                <w:color w:val="000000"/>
                <w:sz w:val="18"/>
                <w:szCs w:val="18"/>
              </w:rPr>
              <w:t>Za dodatna in spremenjena dela, ki so se izkazala za potrebna po sklenitvi te pogodbe, lahko naročnik odda naročilo izvajalcu osnovnega naročila ob upoštevanju določb zakona, ki urej</w:t>
            </w:r>
            <w:r>
              <w:rPr>
                <w:rFonts w:ascii="Arial" w:hAnsi="Arial" w:cs="Arial"/>
                <w:color w:val="000000"/>
                <w:sz w:val="18"/>
                <w:szCs w:val="18"/>
              </w:rPr>
              <w:t>a javno naročanje.</w:t>
            </w:r>
          </w:p>
        </w:tc>
      </w:tr>
    </w:tbl>
    <w:p w14:paraId="490FC686" w14:textId="77777777" w:rsidR="00F90C86" w:rsidRDefault="00A90982">
      <w:pPr>
        <w:spacing w:before="225" w:after="225" w:line="240" w:lineRule="auto"/>
        <w:jc w:val="both"/>
      </w:pPr>
      <w:r>
        <w:rPr>
          <w:rFonts w:ascii="Arial" w:hAnsi="Arial" w:cs="Arial"/>
          <w:b/>
          <w:bCs/>
          <w:color w:val="000000"/>
          <w:sz w:val="18"/>
          <w:szCs w:val="18"/>
        </w:rPr>
        <w:t>III. POGODBENA CENA IN OBRAČUN DEL</w:t>
      </w:r>
    </w:p>
    <w:p w14:paraId="7D3FE535" w14:textId="77777777" w:rsidR="00F90C86" w:rsidRDefault="00A9098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90C86" w14:paraId="3C6C2C18" w14:textId="77777777">
        <w:tc>
          <w:tcPr>
            <w:tcW w:w="0" w:type="auto"/>
            <w:tcMar>
              <w:top w:w="0" w:type="auto"/>
              <w:bottom w:w="0" w:type="auto"/>
            </w:tcMar>
          </w:tcPr>
          <w:p w14:paraId="17491CFD" w14:textId="77777777" w:rsidR="00F90C86" w:rsidRDefault="00A90982">
            <w:pPr>
              <w:spacing w:before="225" w:after="225"/>
              <w:jc w:val="both"/>
            </w:pPr>
            <w:r>
              <w:rPr>
                <w:rFonts w:ascii="Arial" w:hAnsi="Arial" w:cs="Arial"/>
                <w:color w:val="000000"/>
                <w:sz w:val="18"/>
                <w:szCs w:val="18"/>
              </w:rPr>
              <w:t>Pogodbena cena za dela po tej pogodbi je določena na osnovi ponudbe in znaša:</w:t>
            </w:r>
          </w:p>
          <w:p w14:paraId="6AE9DDC4" w14:textId="77777777" w:rsidR="00F90C86" w:rsidRDefault="00A90982">
            <w:pPr>
              <w:spacing w:before="225" w:after="225"/>
              <w:jc w:val="both"/>
            </w:pPr>
            <w:r>
              <w:rPr>
                <w:rFonts w:ascii="Arial" w:hAnsi="Arial" w:cs="Arial"/>
                <w:color w:val="000000"/>
                <w:sz w:val="18"/>
                <w:szCs w:val="18"/>
              </w:rPr>
              <w:t>{___________________________________} EUR brez DDV</w:t>
            </w:r>
          </w:p>
          <w:p w14:paraId="28ED8976" w14:textId="77777777" w:rsidR="00F90C86" w:rsidRDefault="00A90982">
            <w:pPr>
              <w:spacing w:before="225" w:after="225"/>
              <w:jc w:val="both"/>
            </w:pPr>
            <w:r>
              <w:rPr>
                <w:rFonts w:ascii="Arial" w:hAnsi="Arial" w:cs="Arial"/>
                <w:color w:val="000000"/>
                <w:sz w:val="18"/>
                <w:szCs w:val="18"/>
              </w:rPr>
              <w:t>{___________________________________} davek na dodano vrednost (</w:t>
            </w:r>
            <w:r>
              <w:rPr>
                <w:rFonts w:ascii="Arial" w:hAnsi="Arial" w:cs="Arial"/>
                <w:color w:val="000000"/>
                <w:sz w:val="18"/>
                <w:szCs w:val="18"/>
              </w:rPr>
              <w:t>DDV) v EUR</w:t>
            </w:r>
          </w:p>
          <w:p w14:paraId="3BBF4504" w14:textId="77777777" w:rsidR="00F90C86" w:rsidRDefault="00A90982">
            <w:pPr>
              <w:spacing w:before="225" w:after="225"/>
              <w:jc w:val="both"/>
            </w:pPr>
            <w:r>
              <w:rPr>
                <w:rFonts w:ascii="Arial" w:hAnsi="Arial" w:cs="Arial"/>
                <w:color w:val="000000"/>
                <w:sz w:val="18"/>
                <w:szCs w:val="18"/>
              </w:rPr>
              <w:t>{___________________________________} pogodbena vrednost vključno z DDV v EUR</w:t>
            </w:r>
          </w:p>
          <w:p w14:paraId="33C7796E" w14:textId="77777777" w:rsidR="00F90C86" w:rsidRDefault="00A90982">
            <w:pPr>
              <w:spacing w:before="225" w:after="225"/>
              <w:jc w:val="both"/>
            </w:pPr>
            <w:r>
              <w:rPr>
                <w:rFonts w:ascii="Arial" w:hAnsi="Arial" w:cs="Arial"/>
                <w:color w:val="000000"/>
                <w:sz w:val="18"/>
                <w:szCs w:val="18"/>
              </w:rPr>
              <w:lastRenderedPageBreak/>
              <w:t>Pogodbena cena je ponudbena cena in je nespremenljiva (fiksna) za ves čas izvedbe del.</w:t>
            </w:r>
          </w:p>
          <w:p w14:paraId="068A35AD" w14:textId="77777777" w:rsidR="00F90C86" w:rsidRDefault="00A90982">
            <w:pPr>
              <w:spacing w:before="225" w:after="225"/>
              <w:jc w:val="both"/>
            </w:pPr>
            <w:r>
              <w:rPr>
                <w:rFonts w:ascii="Arial" w:hAnsi="Arial" w:cs="Arial"/>
                <w:color w:val="000000"/>
                <w:sz w:val="18"/>
                <w:szCs w:val="18"/>
              </w:rPr>
              <w:t xml:space="preserve">V skladu z določili iz razpisne dokumentacije se naročnik in izbrani ponudnik s </w:t>
            </w:r>
            <w:r>
              <w:rPr>
                <w:rFonts w:ascii="Arial" w:hAnsi="Arial" w:cs="Arial"/>
                <w:color w:val="000000"/>
                <w:sz w:val="18"/>
                <w:szCs w:val="18"/>
              </w:rPr>
              <w:t>to pogodbo dogovorita, da se v letu 2022 izvedejo naslednja dela {___________________________________} v vrednosti {___________________________________} EUR brez DDV, v letu 2023 pa naslednja dela {___________________________________} v vrednosti {________</w:t>
            </w:r>
            <w:r>
              <w:rPr>
                <w:rFonts w:ascii="Arial" w:hAnsi="Arial" w:cs="Arial"/>
                <w:color w:val="000000"/>
                <w:sz w:val="18"/>
                <w:szCs w:val="18"/>
              </w:rPr>
              <w:t>___________________________} EUR brez DDV.</w:t>
            </w:r>
          </w:p>
          <w:p w14:paraId="7F39D09C" w14:textId="77777777" w:rsidR="00F90C86" w:rsidRDefault="00A90982">
            <w:pPr>
              <w:spacing w:before="225" w:after="225"/>
              <w:jc w:val="both"/>
            </w:pPr>
            <w:r>
              <w:rPr>
                <w:rFonts w:ascii="Arial" w:hAnsi="Arial" w:cs="Arial"/>
                <w:color w:val="000000"/>
                <w:sz w:val="18"/>
                <w:szCs w:val="18"/>
              </w:rPr>
              <w:t>Pogodbena cena iz predhodnega odstavka tega člena je določena po načelu »ključ v roke«. Pogodbena klavzula »ključ v roke« pomeni, da pogodbena cena zajema vse obveznosti v okviru pogodbe, vse stvari, ki so potrebn</w:t>
            </w:r>
            <w:r>
              <w:rPr>
                <w:rFonts w:ascii="Arial" w:hAnsi="Arial" w:cs="Arial"/>
                <w:color w:val="000000"/>
                <w:sz w:val="18"/>
                <w:szCs w:val="18"/>
              </w:rPr>
              <w:t>e za izvedbo in dokončanje del in odpravo napak, ter tudi vrednost vseh nepredvidenih in presežnih del, ki jih je potrebno opraviti za funkcionalno usposobitev objekta v skladu s predmetom in namenom te pogodbe, izključen pa je vpliv manjkajočih del nanjo.</w:t>
            </w:r>
          </w:p>
          <w:p w14:paraId="6804FBA9" w14:textId="77777777" w:rsidR="00F90C86" w:rsidRDefault="00A90982">
            <w:pPr>
              <w:spacing w:before="225" w:after="225"/>
              <w:jc w:val="both"/>
            </w:pPr>
            <w:r>
              <w:rPr>
                <w:rFonts w:ascii="Arial" w:hAnsi="Arial" w:cs="Arial"/>
                <w:color w:val="000000"/>
                <w:sz w:val="18"/>
                <w:szCs w:val="18"/>
              </w:rPr>
              <w:t>Sredstva za izvedbo naročila so oz. bodo zagotovljena v proračunu občine Črna na Koroškem:</w:t>
            </w:r>
          </w:p>
          <w:p w14:paraId="22378080" w14:textId="77777777" w:rsidR="00F90C86" w:rsidRDefault="00A90982">
            <w:pPr>
              <w:spacing w:before="225" w:after="225"/>
              <w:jc w:val="both"/>
            </w:pPr>
            <w:r>
              <w:rPr>
                <w:rFonts w:ascii="Arial" w:hAnsi="Arial" w:cs="Arial"/>
                <w:color w:val="000000"/>
                <w:sz w:val="18"/>
                <w:szCs w:val="18"/>
              </w:rPr>
              <w:t>{Podatki o sofinanciranju, če je naročilo sofinancirano s strani EU ali drugega vira}</w:t>
            </w:r>
          </w:p>
          <w:p w14:paraId="46497CE0" w14:textId="77777777" w:rsidR="00F90C86" w:rsidRDefault="00A90982">
            <w:pPr>
              <w:spacing w:before="225" w:after="225"/>
            </w:pPr>
            <w:r>
              <w:rPr>
                <w:rFonts w:ascii="Arial" w:hAnsi="Arial" w:cs="Arial"/>
                <w:color w:val="000000"/>
                <w:sz w:val="18"/>
                <w:szCs w:val="18"/>
              </w:rPr>
              <w:t xml:space="preserve">Izvajalec se izrecno strinja, da so v pogodbeno ceno vključene vse aktivnosti </w:t>
            </w:r>
            <w:r>
              <w:rPr>
                <w:rFonts w:ascii="Arial" w:hAnsi="Arial" w:cs="Arial"/>
                <w:color w:val="000000"/>
                <w:sz w:val="18"/>
                <w:szCs w:val="18"/>
              </w:rPr>
              <w:t>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F90C86" w14:paraId="105AD43C" w14:textId="77777777">
              <w:tc>
                <w:tcPr>
                  <w:tcW w:w="0" w:type="auto"/>
                  <w:tcMar>
                    <w:top w:w="0" w:type="auto"/>
                    <w:bottom w:w="0" w:type="auto"/>
                  </w:tcMar>
                </w:tcPr>
                <w:p w14:paraId="0C487711"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530C8AE9"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2339EE47"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strokovna odprava vseh napak v zvezi s p</w:t>
                  </w:r>
                  <w:r>
                    <w:rPr>
                      <w:rFonts w:ascii="Arial" w:hAnsi="Arial" w:cs="Arial"/>
                      <w:color w:val="000000"/>
                      <w:sz w:val="18"/>
                      <w:szCs w:val="18"/>
                    </w:rPr>
                    <w:t>ogodbeno dogovorjenimi deli;</w:t>
                  </w:r>
                </w:p>
                <w:p w14:paraId="0076E746"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6C9314DC"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w:t>
                  </w:r>
                  <w:r>
                    <w:rPr>
                      <w:rFonts w:ascii="Arial" w:hAnsi="Arial" w:cs="Arial"/>
                      <w:color w:val="000000"/>
                      <w:sz w:val="18"/>
                      <w:szCs w:val="18"/>
                    </w:rPr>
                    <w:t>remenitve cest in poti in predpise v zvezi z ravnanjem z gradbenimi odpadki;</w:t>
                  </w:r>
                </w:p>
                <w:p w14:paraId="6194311C"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0D2CE7DA"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ureditev in označitev gradbišča, zavarovanje</w:t>
                  </w:r>
                  <w:r>
                    <w:rPr>
                      <w:rFonts w:ascii="Arial" w:hAnsi="Arial" w:cs="Arial"/>
                      <w:color w:val="000000"/>
                      <w:sz w:val="18"/>
                      <w:szCs w:val="18"/>
                    </w:rPr>
                    <w:t xml:space="preserve"> gradbišča oziroma delovišča do primopredaje naročniku v skladu z varnostnim načrtom in drugimi predpisi;</w:t>
                  </w:r>
                </w:p>
                <w:p w14:paraId="0EC74029"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0CF50D96"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postavitev objektov za svoje kadre in osebje n</w:t>
                  </w:r>
                  <w:r>
                    <w:rPr>
                      <w:rFonts w:ascii="Arial" w:hAnsi="Arial" w:cs="Arial"/>
                      <w:color w:val="000000"/>
                      <w:sz w:val="18"/>
                      <w:szCs w:val="18"/>
                    </w:rPr>
                    <w:t>a objektu ter prostor za skupne sestanke v dogovoru z naročnikom in drugimi izvajalci;</w:t>
                  </w:r>
                </w:p>
                <w:p w14:paraId="3016D8CF"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77884235"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w:t>
                  </w:r>
                  <w:r>
                    <w:rPr>
                      <w:rFonts w:ascii="Arial" w:hAnsi="Arial" w:cs="Arial"/>
                      <w:color w:val="000000"/>
                      <w:sz w:val="18"/>
                      <w:szCs w:val="18"/>
                    </w:rPr>
                    <w:t>išča, stroški energije, vode ter morebitnih drugih komunalnih storitev ter stroški čiščenj;</w:t>
                  </w:r>
                </w:p>
                <w:p w14:paraId="4160D042"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3A22481F"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5035A66D"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drugi stroške povezani z izvedbo del po ponudbenem predra</w:t>
                  </w:r>
                  <w:r>
                    <w:rPr>
                      <w:rFonts w:ascii="Arial" w:hAnsi="Arial" w:cs="Arial"/>
                      <w:color w:val="000000"/>
                      <w:sz w:val="18"/>
                      <w:szCs w:val="18"/>
                    </w:rPr>
                    <w:t>čunu;</w:t>
                  </w:r>
                </w:p>
                <w:p w14:paraId="353E8348"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w:t>
                  </w:r>
                  <w:r>
                    <w:rPr>
                      <w:rFonts w:ascii="Arial" w:hAnsi="Arial" w:cs="Arial"/>
                      <w:color w:val="000000"/>
                      <w:sz w:val="18"/>
                      <w:szCs w:val="18"/>
                    </w:rPr>
                    <w:t>la za obratovanje in vzdrževanje objekta, geodetskega načrta izvedenega stanja in morebitno drugo potrebno dokumentacijo, vse tudi v elektronski obliki;</w:t>
                  </w:r>
                </w:p>
                <w:p w14:paraId="3A3F3946"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2684FD49"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sodelovanje z naročnikom do pridobitve uporabnega dovoljenj</w:t>
                  </w:r>
                  <w:r>
                    <w:rPr>
                      <w:rFonts w:ascii="Arial" w:hAnsi="Arial" w:cs="Arial"/>
                      <w:color w:val="000000"/>
                      <w:sz w:val="18"/>
                      <w:szCs w:val="18"/>
                    </w:rPr>
                    <w:t>a in primopredaje ter v času garancijskih rokov.</w:t>
                  </w:r>
                </w:p>
                <w:p w14:paraId="56F59E9A"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izvajalec je dolžan, pri izvajanju del uporabljati le mineralne surovine in zemljine, ki ne presegajo mejnih emisijskih vrednosti nevarnih snovi v tleh, kakor jih določa Uredba o mejnih, opozorilnih in kriti</w:t>
                  </w:r>
                  <w:r>
                    <w:rPr>
                      <w:rFonts w:ascii="Arial" w:hAnsi="Arial" w:cs="Arial"/>
                      <w:color w:val="000000"/>
                      <w:sz w:val="18"/>
                      <w:szCs w:val="18"/>
                    </w:rPr>
                    <w:t>čnih emisijskih vrednosti nevarnih snovi v tleh (Uradni list RS, št. 68/1996);</w:t>
                  </w:r>
                </w:p>
                <w:p w14:paraId="27D265EB"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material, ki se odstranjuje in se lahko uporabi za reciklažo, ga mora izvajalec dostaviti na naročnikovo deponijo;</w:t>
                  </w:r>
                </w:p>
                <w:p w14:paraId="4D9CB865" w14:textId="77777777" w:rsidR="00F90C86" w:rsidRDefault="00A90982" w:rsidP="00A90982">
                  <w:pPr>
                    <w:numPr>
                      <w:ilvl w:val="0"/>
                      <w:numId w:val="10"/>
                    </w:numPr>
                    <w:jc w:val="both"/>
                    <w:rPr>
                      <w:rFonts w:ascii="Arial" w:hAnsi="Arial" w:cs="Arial"/>
                      <w:color w:val="000000"/>
                      <w:sz w:val="18"/>
                      <w:szCs w:val="18"/>
                    </w:rPr>
                  </w:pPr>
                  <w:r>
                    <w:rPr>
                      <w:rFonts w:ascii="Arial" w:hAnsi="Arial" w:cs="Arial"/>
                      <w:color w:val="000000"/>
                      <w:sz w:val="18"/>
                      <w:szCs w:val="18"/>
                    </w:rPr>
                    <w:t>sprotno oz. v primeru lepega, sončnega in suhega vremena sprot</w:t>
                  </w:r>
                  <w:r>
                    <w:rPr>
                      <w:rFonts w:ascii="Arial" w:hAnsi="Arial" w:cs="Arial"/>
                      <w:color w:val="000000"/>
                      <w:sz w:val="18"/>
                      <w:szCs w:val="18"/>
                    </w:rPr>
                    <w:t>no namakati makadamske površine in s tem preprečiti onesnaževanje okolja v neposredni bližini gradbišča.</w:t>
                  </w:r>
                </w:p>
              </w:tc>
            </w:tr>
          </w:tbl>
          <w:p w14:paraId="078CB799" w14:textId="77777777" w:rsidR="00F90C86" w:rsidRDefault="00F90C86"/>
        </w:tc>
      </w:tr>
    </w:tbl>
    <w:p w14:paraId="1CE46173" w14:textId="77777777" w:rsidR="00F90C86" w:rsidRDefault="00A9098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90C86" w14:paraId="18BAEC60" w14:textId="77777777">
        <w:tc>
          <w:tcPr>
            <w:tcW w:w="0" w:type="auto"/>
            <w:tcMar>
              <w:top w:w="0" w:type="auto"/>
              <w:bottom w:w="0" w:type="auto"/>
            </w:tcMar>
          </w:tcPr>
          <w:p w14:paraId="007B2C42" w14:textId="77777777" w:rsidR="00F90C86" w:rsidRDefault="00A90982">
            <w:pPr>
              <w:spacing w:before="225" w:after="225"/>
              <w:jc w:val="both"/>
            </w:pPr>
            <w:r>
              <w:rPr>
                <w:rFonts w:ascii="Arial" w:hAnsi="Arial" w:cs="Arial"/>
                <w:color w:val="000000"/>
                <w:sz w:val="18"/>
                <w:szCs w:val="18"/>
              </w:rPr>
              <w:t xml:space="preserve">Pogodbena cena zajema vrednost vseh s projektno dokumentacijo predvidenih del, kot tudi dela, ki s predano projektno dokumentacijo niso predvidena, so pa predpisana z veljavnimi predpisi, soglasji in pravili stroke, ali če </w:t>
            </w:r>
            <w:r>
              <w:rPr>
                <w:rFonts w:ascii="Arial" w:hAnsi="Arial" w:cs="Arial"/>
                <w:color w:val="000000"/>
                <w:sz w:val="18"/>
                <w:szCs w:val="18"/>
              </w:rPr>
              <w:lastRenderedPageBreak/>
              <w:t>so potrebna za zagotovitev varnos</w:t>
            </w:r>
            <w:r>
              <w:rPr>
                <w:rFonts w:ascii="Arial" w:hAnsi="Arial" w:cs="Arial"/>
                <w:color w:val="000000"/>
                <w:sz w:val="18"/>
                <w:szCs w:val="18"/>
              </w:rPr>
              <w:t xml:space="preserve">ti, stabilnosti in fukcionalnosti objekta. Pogodbena cena prav tako zajema vsa nepredvidena in presežna dela, ki jih je potrebno opraviti za funkcionalno usposobitev objekta v skladu s predmetom in namenom te pogodbe. Predmetna pogodbena cena, določena na </w:t>
            </w:r>
            <w:r>
              <w:rPr>
                <w:rFonts w:ascii="Arial" w:hAnsi="Arial" w:cs="Arial"/>
                <w:color w:val="000000"/>
                <w:sz w:val="18"/>
                <w:szCs w:val="18"/>
              </w:rPr>
              <w:t>ključ, vsebuje vse potrebne elemente za izvedbo vseh potrebnih del na predmetnem objektu do funkcionalne dovršitve del.</w:t>
            </w:r>
          </w:p>
          <w:p w14:paraId="105D8B4A" w14:textId="77777777" w:rsidR="00F90C86" w:rsidRDefault="00A90982">
            <w:pPr>
              <w:spacing w:before="225" w:after="225"/>
              <w:jc w:val="both"/>
            </w:pPr>
            <w:r>
              <w:rPr>
                <w:rFonts w:ascii="Arial" w:hAnsi="Arial" w:cs="Arial"/>
                <w:color w:val="000000"/>
                <w:sz w:val="18"/>
                <w:szCs w:val="18"/>
              </w:rPr>
              <w:t>Pogodbena cena prav tako zajema izvedbo vseh instalacijskih priključkov in ceno eventuelnih potrebnih soglasij. Prav tako so v ponudbeni</w:t>
            </w:r>
            <w:r>
              <w:rPr>
                <w:rFonts w:ascii="Arial" w:hAnsi="Arial" w:cs="Arial"/>
                <w:color w:val="000000"/>
                <w:sz w:val="18"/>
                <w:szCs w:val="18"/>
              </w:rPr>
              <w:t xml:space="preserve"> ceni zajeti vsi stroški potrebni za izpolnitev pogojev soglasodajalcev.</w:t>
            </w:r>
          </w:p>
          <w:p w14:paraId="6FB548E8" w14:textId="77777777" w:rsidR="00F90C86" w:rsidRDefault="00A90982">
            <w:pPr>
              <w:spacing w:before="225" w:after="225"/>
              <w:jc w:val="both"/>
            </w:pPr>
            <w:r>
              <w:rPr>
                <w:rFonts w:ascii="Arial" w:hAnsi="Arial" w:cs="Arial"/>
                <w:color w:val="000000"/>
                <w:sz w:val="18"/>
                <w:szCs w:val="18"/>
              </w:rPr>
              <w:t>V pogodbeni ceni so zajeti tudi stroški za izdelavo geodetskega posnetka izvedenih del in navodil za obratovanje in vzdrževanje.</w:t>
            </w:r>
          </w:p>
        </w:tc>
      </w:tr>
    </w:tbl>
    <w:p w14:paraId="560AD2F3" w14:textId="77777777" w:rsidR="00F90C86" w:rsidRDefault="00A9098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90C86" w14:paraId="33721521" w14:textId="77777777">
        <w:tc>
          <w:tcPr>
            <w:tcW w:w="0" w:type="auto"/>
            <w:tcMar>
              <w:top w:w="0" w:type="auto"/>
              <w:bottom w:w="0" w:type="auto"/>
            </w:tcMar>
          </w:tcPr>
          <w:p w14:paraId="784B9754" w14:textId="77777777" w:rsidR="00F90C86" w:rsidRDefault="00A90982">
            <w:pPr>
              <w:spacing w:before="225" w:after="225"/>
              <w:jc w:val="both"/>
            </w:pPr>
            <w:r>
              <w:rPr>
                <w:rFonts w:ascii="Arial" w:hAnsi="Arial" w:cs="Arial"/>
                <w:color w:val="000000"/>
                <w:sz w:val="18"/>
                <w:szCs w:val="18"/>
              </w:rPr>
              <w:t>Opravljena dela se bodo obračunala glede na d</w:t>
            </w:r>
            <w:r>
              <w:rPr>
                <w:rFonts w:ascii="Arial" w:hAnsi="Arial" w:cs="Arial"/>
                <w:color w:val="000000"/>
                <w:sz w:val="18"/>
                <w:szCs w:val="18"/>
              </w:rPr>
              <w:t>elež izvedenih del.</w:t>
            </w:r>
          </w:p>
          <w:p w14:paraId="06F976AB" w14:textId="77777777" w:rsidR="00F90C86" w:rsidRDefault="00A90982">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2B4A290E" w14:textId="77777777" w:rsidR="00F90C86" w:rsidRDefault="00A90982">
            <w:pPr>
              <w:spacing w:before="225" w:after="225"/>
              <w:jc w:val="both"/>
            </w:pPr>
            <w:r>
              <w:rPr>
                <w:rFonts w:ascii="Arial" w:hAnsi="Arial" w:cs="Arial"/>
                <w:color w:val="000000"/>
                <w:sz w:val="18"/>
                <w:szCs w:val="18"/>
              </w:rPr>
              <w:t>Obračunsko obdobje je od prvega do zadnj</w:t>
            </w:r>
            <w:r>
              <w:rPr>
                <w:rFonts w:ascii="Arial" w:hAnsi="Arial" w:cs="Arial"/>
                <w:color w:val="000000"/>
                <w:sz w:val="18"/>
                <w:szCs w:val="18"/>
              </w:rPr>
              <w:t>ega v mesecu.</w:t>
            </w:r>
          </w:p>
          <w:p w14:paraId="5715DAFF" w14:textId="77777777" w:rsidR="00F90C86" w:rsidRDefault="00A90982">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w:t>
            </w:r>
            <w:r>
              <w:rPr>
                <w:rFonts w:ascii="Arial" w:hAnsi="Arial" w:cs="Arial"/>
                <w:color w:val="000000"/>
                <w:sz w:val="18"/>
                <w:szCs w:val="18"/>
              </w:rPr>
              <w:t>jnost inženirju, je naročnik o tem dolžan obvestiti izvajalca v 10 dneh po sklenitvi pogodbe. Izvajalec mora pri izdaji situacij upoštevati veljaven Zakon o opravljanju plačilnih storitev za proračunske uporabnike.</w:t>
            </w:r>
          </w:p>
          <w:p w14:paraId="7C7F4B77" w14:textId="77777777" w:rsidR="00F90C86" w:rsidRDefault="00A90982">
            <w:pPr>
              <w:spacing w:before="225" w:after="225"/>
              <w:jc w:val="both"/>
            </w:pPr>
            <w:r>
              <w:rPr>
                <w:rFonts w:ascii="Arial" w:hAnsi="Arial" w:cs="Arial"/>
                <w:color w:val="000000"/>
                <w:sz w:val="18"/>
                <w:szCs w:val="18"/>
              </w:rPr>
              <w:t>K situacijam morajo biti priloženi dokume</w:t>
            </w:r>
            <w:r>
              <w:rPr>
                <w:rFonts w:ascii="Arial" w:hAnsi="Arial" w:cs="Arial"/>
                <w:color w:val="000000"/>
                <w:sz w:val="18"/>
                <w:szCs w:val="18"/>
              </w:rPr>
              <w:t>nti, ki omogočajo nadzor nad izvršenimi deli in so podlaga za njeno izstavitev, vključno s predhodno potrjenimi situacijami podizvajalcev.</w:t>
            </w:r>
          </w:p>
          <w:p w14:paraId="3A7F0479" w14:textId="77777777" w:rsidR="00F90C86" w:rsidRDefault="00A90982">
            <w:pPr>
              <w:spacing w:before="225" w:after="225"/>
              <w:jc w:val="both"/>
            </w:pPr>
            <w:r>
              <w:rPr>
                <w:rFonts w:ascii="Arial" w:hAnsi="Arial" w:cs="Arial"/>
                <w:color w:val="000000"/>
                <w:sz w:val="18"/>
                <w:szCs w:val="18"/>
              </w:rPr>
              <w:t>Situacija se naročniku vroči osebno ali po pošti.</w:t>
            </w:r>
          </w:p>
          <w:p w14:paraId="35DB73B1" w14:textId="77777777" w:rsidR="00F90C86" w:rsidRDefault="00A90982">
            <w:pPr>
              <w:spacing w:before="225" w:after="225"/>
              <w:jc w:val="both"/>
            </w:pPr>
            <w:r>
              <w:rPr>
                <w:rFonts w:ascii="Arial" w:hAnsi="Arial" w:cs="Arial"/>
                <w:color w:val="000000"/>
                <w:sz w:val="18"/>
                <w:szCs w:val="18"/>
              </w:rPr>
              <w:t>Naročnik je dolžan situacijo pregledati v roku 8 dni od prejema.</w:t>
            </w:r>
          </w:p>
          <w:p w14:paraId="3EF2300F" w14:textId="77777777" w:rsidR="00F90C86" w:rsidRDefault="00A90982">
            <w:pPr>
              <w:spacing w:before="225" w:after="225"/>
              <w:jc w:val="both"/>
            </w:pPr>
            <w:r>
              <w:rPr>
                <w:rFonts w:ascii="Arial" w:hAnsi="Arial" w:cs="Arial"/>
                <w:color w:val="000000"/>
                <w:sz w:val="18"/>
                <w:szCs w:val="18"/>
              </w:rPr>
              <w:t xml:space="preserve">V </w:t>
            </w:r>
            <w:r>
              <w:rPr>
                <w:rFonts w:ascii="Arial" w:hAnsi="Arial" w:cs="Arial"/>
                <w:color w:val="000000"/>
                <w:sz w:val="18"/>
                <w:szCs w:val="18"/>
              </w:rPr>
              <w:t>primeru, da naročnik ali naročnikov pooblaščenec ugotovi napake ali da se ne strinja s posameznimi postavkami obračuna v situaciji, je naročnik dolžan nesporni znesek situacije plačati na način in v rokih določenih za plačilo po tej pogodbi, glede spornega</w:t>
            </w:r>
            <w:r>
              <w:rPr>
                <w:rFonts w:ascii="Arial" w:hAnsi="Arial" w:cs="Arial"/>
                <w:color w:val="000000"/>
                <w:sz w:val="18"/>
                <w:szCs w:val="18"/>
              </w:rPr>
              <w:t xml:space="preserve"> zneska pa v roku 8 dni utemeljiti sporni znesek in sporočiti svoje pisno stališče izvajalcu.</w:t>
            </w:r>
          </w:p>
          <w:p w14:paraId="6C2A725C" w14:textId="77777777" w:rsidR="00F90C86" w:rsidRDefault="00A90982">
            <w:pPr>
              <w:spacing w:before="225" w:after="225"/>
              <w:jc w:val="both"/>
            </w:pPr>
            <w:r>
              <w:rPr>
                <w:rFonts w:ascii="Arial" w:hAnsi="Arial" w:cs="Arial"/>
                <w:color w:val="000000"/>
                <w:sz w:val="18"/>
                <w:szCs w:val="18"/>
              </w:rPr>
              <w:t>Končno situacijo izstavi izvajalec v 10 dneh po končni primopredaji del.</w:t>
            </w:r>
          </w:p>
        </w:tc>
      </w:tr>
    </w:tbl>
    <w:p w14:paraId="3AA1676F" w14:textId="77777777" w:rsidR="00F90C86" w:rsidRDefault="00A9098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90C86" w14:paraId="6A50DDFA" w14:textId="77777777">
        <w:tc>
          <w:tcPr>
            <w:tcW w:w="0" w:type="auto"/>
            <w:tcMar>
              <w:top w:w="0" w:type="auto"/>
              <w:bottom w:w="0" w:type="auto"/>
            </w:tcMar>
          </w:tcPr>
          <w:p w14:paraId="5D09DBFF" w14:textId="77777777" w:rsidR="00F90C86" w:rsidRDefault="00A90982">
            <w:pPr>
              <w:spacing w:before="225" w:after="225"/>
              <w:jc w:val="both"/>
            </w:pPr>
            <w:r>
              <w:rPr>
                <w:rFonts w:ascii="Arial" w:hAnsi="Arial" w:cs="Arial"/>
                <w:color w:val="000000"/>
                <w:sz w:val="18"/>
                <w:szCs w:val="18"/>
              </w:rPr>
              <w:t>Naročnik bo plačal pogodbeno ceno v obliki mesečnih nakazil potrjenih zneskov z</w:t>
            </w:r>
            <w:r>
              <w:rPr>
                <w:rFonts w:ascii="Arial" w:hAnsi="Arial" w:cs="Arial"/>
                <w:color w:val="000000"/>
                <w:sz w:val="18"/>
                <w:szCs w:val="18"/>
              </w:rPr>
              <w:t>ačasnih situacij in z dokončnim plačilom končne situacije.</w:t>
            </w:r>
          </w:p>
          <w:p w14:paraId="5E49BB33" w14:textId="77777777" w:rsidR="00F90C86" w:rsidRDefault="00A90982">
            <w:pPr>
              <w:spacing w:before="225" w:after="225"/>
              <w:jc w:val="both"/>
            </w:pPr>
            <w:r>
              <w:rPr>
                <w:rFonts w:ascii="Arial" w:hAnsi="Arial" w:cs="Arial"/>
                <w:color w:val="000000"/>
                <w:sz w:val="18"/>
                <w:szCs w:val="18"/>
              </w:rPr>
              <w:t xml:space="preserve">Naročnik bo nakazoval zneske po predhodnem odstavku </w:t>
            </w:r>
            <w:r>
              <w:rPr>
                <w:rFonts w:ascii="Arial" w:hAnsi="Arial" w:cs="Arial"/>
                <w:b/>
                <w:bCs/>
                <w:color w:val="000000"/>
                <w:sz w:val="18"/>
                <w:szCs w:val="18"/>
              </w:rPr>
              <w:t>30</w:t>
            </w:r>
            <w:r>
              <w:rPr>
                <w:rFonts w:ascii="Arial" w:hAnsi="Arial" w:cs="Arial"/>
                <w:color w:val="000000"/>
                <w:sz w:val="18"/>
                <w:szCs w:val="18"/>
              </w:rPr>
              <w:t>. dan po uradnem prejemu potrjene začasne mesečne ali končne situacije na transakcijski račun glavnega izvajalca, ki izhaja iz te pogodbe.</w:t>
            </w:r>
          </w:p>
          <w:p w14:paraId="4D9F6D24" w14:textId="77777777" w:rsidR="00F90C86" w:rsidRDefault="00A90982">
            <w:pPr>
              <w:spacing w:before="225" w:after="225"/>
              <w:jc w:val="both"/>
            </w:pPr>
            <w:r>
              <w:rPr>
                <w:rFonts w:ascii="Arial" w:hAnsi="Arial" w:cs="Arial"/>
                <w:color w:val="000000"/>
                <w:sz w:val="18"/>
                <w:szCs w:val="18"/>
              </w:rPr>
              <w:t>V primeru, da je zadnji dan za plačilo dela prost dan, se šteje, da je zadnji dan za plačilo prvi naslednji delovni d</w:t>
            </w:r>
            <w:r>
              <w:rPr>
                <w:rFonts w:ascii="Arial" w:hAnsi="Arial" w:cs="Arial"/>
                <w:color w:val="000000"/>
                <w:sz w:val="18"/>
                <w:szCs w:val="18"/>
              </w:rPr>
              <w:t>an.</w:t>
            </w:r>
          </w:p>
          <w:p w14:paraId="782AE135" w14:textId="77777777" w:rsidR="00F90C86" w:rsidRDefault="00A90982">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200E9402" w14:textId="77777777" w:rsidR="00F90C86" w:rsidRDefault="00A90982">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3B60A413" w14:textId="77777777" w:rsidR="00F90C86" w:rsidRDefault="00A9098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90C86" w14:paraId="1871765F" w14:textId="77777777">
        <w:tc>
          <w:tcPr>
            <w:tcW w:w="0" w:type="auto"/>
            <w:tcMar>
              <w:top w:w="0" w:type="auto"/>
              <w:bottom w:w="0" w:type="auto"/>
            </w:tcMar>
          </w:tcPr>
          <w:p w14:paraId="05834818" w14:textId="77777777" w:rsidR="00F90C86" w:rsidRDefault="00A90982">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w:t>
            </w:r>
            <w:r>
              <w:rPr>
                <w:rFonts w:ascii="Arial" w:hAnsi="Arial" w:cs="Arial"/>
                <w:color w:val="000000"/>
                <w:sz w:val="18"/>
                <w:szCs w:val="18"/>
              </w:rPr>
              <w:t>htevane dokumentacije določene s to pogodbo, ali če izvajalec kasni z deli po terminskem planu za več kot 5 dni vse dotlej, dokler izvajalec pogodbenih obveznosti ne izpolni.</w:t>
            </w:r>
          </w:p>
        </w:tc>
      </w:tr>
    </w:tbl>
    <w:p w14:paraId="53D6D016" w14:textId="77777777" w:rsidR="00F90C86" w:rsidRDefault="00A90982">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F90C86" w14:paraId="7006A674" w14:textId="77777777">
        <w:tc>
          <w:tcPr>
            <w:tcW w:w="0" w:type="auto"/>
            <w:tcMar>
              <w:top w:w="0" w:type="auto"/>
              <w:bottom w:w="0" w:type="auto"/>
            </w:tcMar>
          </w:tcPr>
          <w:p w14:paraId="72F9B0F5" w14:textId="77777777" w:rsidR="00F90C86" w:rsidRDefault="00A90982">
            <w:pPr>
              <w:spacing w:before="225" w:after="225"/>
              <w:jc w:val="both"/>
            </w:pPr>
            <w:r>
              <w:rPr>
                <w:rFonts w:ascii="Arial" w:hAnsi="Arial" w:cs="Arial"/>
                <w:color w:val="000000"/>
                <w:sz w:val="18"/>
                <w:szCs w:val="18"/>
              </w:rPr>
              <w:t xml:space="preserve">Naročnik ima v fazi gradnje pravico spremeniti ali dopolniti projektno </w:t>
            </w:r>
            <w:r>
              <w:rPr>
                <w:rFonts w:ascii="Arial" w:hAnsi="Arial" w:cs="Arial"/>
                <w:color w:val="000000"/>
                <w:sz w:val="18"/>
                <w:szCs w:val="18"/>
              </w:rPr>
              <w:t>dokumentacijo, na podlagi katere je bilo izvedeno javno naročilo in sklenjena ta pogodba. V tem primeru stranki skleneta pisni dodatek k tej pogodbi v katerem opredelita povečan ali zmanjšan obseg del in vpliv sprememb na pogodbeno ceno. Pri sklenitvi doda</w:t>
            </w:r>
            <w:r>
              <w:rPr>
                <w:rFonts w:ascii="Arial" w:hAnsi="Arial" w:cs="Arial"/>
                <w:color w:val="000000"/>
                <w:sz w:val="18"/>
                <w:szCs w:val="18"/>
              </w:rPr>
              <w:t>tka k pogodbi se upošteva javno-naročniška zakonodaja.</w:t>
            </w:r>
          </w:p>
        </w:tc>
      </w:tr>
    </w:tbl>
    <w:p w14:paraId="4A2CAF4B" w14:textId="77777777" w:rsidR="00F90C86" w:rsidRDefault="00A90982">
      <w:pPr>
        <w:spacing w:before="225" w:after="225" w:line="240" w:lineRule="auto"/>
        <w:jc w:val="both"/>
      </w:pPr>
      <w:r>
        <w:rPr>
          <w:rFonts w:ascii="Arial" w:hAnsi="Arial" w:cs="Arial"/>
          <w:b/>
          <w:bCs/>
          <w:color w:val="000000"/>
          <w:sz w:val="18"/>
          <w:szCs w:val="18"/>
        </w:rPr>
        <w:t>IV. PODIZVAJALCI</w:t>
      </w:r>
    </w:p>
    <w:p w14:paraId="2F4DB387" w14:textId="77777777" w:rsidR="00F90C86" w:rsidRDefault="00A9098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90C86" w14:paraId="73FBAD89" w14:textId="77777777">
        <w:tc>
          <w:tcPr>
            <w:tcW w:w="0" w:type="auto"/>
            <w:tcMar>
              <w:top w:w="0" w:type="auto"/>
              <w:bottom w:w="0" w:type="auto"/>
            </w:tcMar>
          </w:tcPr>
          <w:p w14:paraId="52ED0F5E" w14:textId="77777777" w:rsidR="00F90C86" w:rsidRDefault="00A90982">
            <w:pPr>
              <w:spacing w:before="225" w:after="225"/>
              <w:jc w:val="both"/>
            </w:pPr>
            <w:r>
              <w:rPr>
                <w:rFonts w:ascii="Arial" w:hAnsi="Arial" w:cs="Arial"/>
                <w:color w:val="000000"/>
                <w:sz w:val="18"/>
                <w:szCs w:val="18"/>
              </w:rPr>
              <w:t>Izvajalec je odgovoren za dejanja in napake vseh podizvajalcev, njegovih zastopnikov ali zaposlenih, kakor da bi bila to dejanja ali napake izvajalca samega.</w:t>
            </w:r>
          </w:p>
          <w:p w14:paraId="6B73745E" w14:textId="77777777" w:rsidR="00F90C86" w:rsidRDefault="00A90982">
            <w:pPr>
              <w:spacing w:before="225" w:after="225"/>
              <w:jc w:val="both"/>
            </w:pPr>
            <w:r>
              <w:rPr>
                <w:rFonts w:ascii="Arial" w:hAnsi="Arial" w:cs="Arial"/>
                <w:color w:val="000000"/>
                <w:sz w:val="18"/>
                <w:szCs w:val="18"/>
              </w:rPr>
              <w:t>Podatki o podizv</w:t>
            </w:r>
            <w:r>
              <w:rPr>
                <w:rFonts w:ascii="Arial" w:hAnsi="Arial" w:cs="Arial"/>
                <w:color w:val="000000"/>
                <w:sz w:val="18"/>
                <w:szCs w:val="18"/>
              </w:rPr>
              <w:t>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90C86" w14:paraId="0479415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443794" w14:textId="77777777" w:rsidR="00F90C86" w:rsidRDefault="00A9098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F15054E" w14:textId="77777777" w:rsidR="00F90C86" w:rsidRDefault="00F90C86"/>
              </w:tc>
            </w:tr>
            <w:tr w:rsidR="00F90C86" w14:paraId="60749B2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CBEBA3" w14:textId="77777777" w:rsidR="00F90C86" w:rsidRDefault="00A9098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1BA7ED" w14:textId="77777777" w:rsidR="00F90C86" w:rsidRDefault="00A90982">
                  <w:pPr>
                    <w:spacing w:before="135" w:after="135"/>
                    <w:jc w:val="both"/>
                    <w:textAlignment w:val="center"/>
                  </w:pPr>
                  <w:r>
                    <w:rPr>
                      <w:rFonts w:ascii="Arial" w:hAnsi="Arial" w:cs="Arial"/>
                      <w:color w:val="000000"/>
                      <w:position w:val="-2"/>
                      <w:sz w:val="18"/>
                      <w:szCs w:val="18"/>
                    </w:rPr>
                    <w:t>Opis del, ki jih bo izvedel podizvajalec:</w:t>
                  </w:r>
                </w:p>
                <w:p w14:paraId="0C061587" w14:textId="77777777" w:rsidR="00F90C86" w:rsidRDefault="00A9098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0C86" w14:paraId="4E6780A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703EF1" w14:textId="77777777" w:rsidR="00F90C86" w:rsidRDefault="00A9098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2B8A5B" w14:textId="77777777" w:rsidR="00F90C86" w:rsidRDefault="00F90C86"/>
              </w:tc>
            </w:tr>
            <w:tr w:rsidR="00F90C86" w14:paraId="3DCA914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BE6379" w14:textId="77777777" w:rsidR="00F90C86" w:rsidRDefault="00A9098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9FB01A1" w14:textId="77777777" w:rsidR="00F90C86" w:rsidRDefault="00A90982">
                  <w:pPr>
                    <w:spacing w:before="135" w:after="135"/>
                    <w:jc w:val="both"/>
                    <w:textAlignment w:val="center"/>
                  </w:pPr>
                  <w:r>
                    <w:rPr>
                      <w:rFonts w:ascii="Arial" w:hAnsi="Arial" w:cs="Arial"/>
                      <w:color w:val="000000"/>
                      <w:position w:val="-2"/>
                      <w:sz w:val="18"/>
                      <w:szCs w:val="18"/>
                    </w:rPr>
                    <w:t>Opis del, ki jih bo izvedel podizvajalec:</w:t>
                  </w:r>
                </w:p>
                <w:p w14:paraId="5D7A7440" w14:textId="77777777" w:rsidR="00F90C86" w:rsidRDefault="00A9098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F33CBA0" w14:textId="77777777" w:rsidR="00F90C86" w:rsidRDefault="00F90C86"/>
          <w:p w14:paraId="21177E83" w14:textId="77777777" w:rsidR="00F90C86" w:rsidRDefault="00A9098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5D22B6" w14:textId="77777777" w:rsidR="00F90C86" w:rsidRDefault="00A90982">
            <w:pPr>
              <w:spacing w:before="225" w:after="225"/>
              <w:jc w:val="both"/>
            </w:pPr>
            <w:r>
              <w:rPr>
                <w:rFonts w:ascii="Arial" w:hAnsi="Arial" w:cs="Arial"/>
                <w:color w:val="000000"/>
                <w:sz w:val="18"/>
                <w:szCs w:val="18"/>
              </w:rPr>
              <w:t>V kolikor bo podi</w:t>
            </w:r>
            <w:r>
              <w:rPr>
                <w:rFonts w:ascii="Arial" w:hAnsi="Arial" w:cs="Arial"/>
                <w:color w:val="000000"/>
                <w:sz w:val="18"/>
                <w:szCs w:val="18"/>
              </w:rPr>
              <w:t>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90C86" w14:paraId="35F10E37" w14:textId="77777777">
              <w:tc>
                <w:tcPr>
                  <w:tcW w:w="0" w:type="auto"/>
                  <w:tcMar>
                    <w:top w:w="0" w:type="auto"/>
                    <w:bottom w:w="0" w:type="auto"/>
                  </w:tcMar>
                </w:tcPr>
                <w:p w14:paraId="19095FA9" w14:textId="77777777" w:rsidR="00F90C86" w:rsidRDefault="00A90982" w:rsidP="00A90982">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w:t>
                  </w:r>
                  <w:r>
                    <w:rPr>
                      <w:rFonts w:ascii="Arial" w:hAnsi="Arial" w:cs="Arial"/>
                      <w:color w:val="000000"/>
                      <w:sz w:val="18"/>
                      <w:szCs w:val="18"/>
                    </w:rPr>
                    <w:t>zvajalca neposredno plačuje podizvajalcu,</w:t>
                  </w:r>
                </w:p>
                <w:p w14:paraId="17A78B12" w14:textId="77777777" w:rsidR="00F90C86" w:rsidRDefault="00A90982" w:rsidP="00A90982">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18EFF9E" w14:textId="77777777" w:rsidR="00F90C86" w:rsidRDefault="00A90982" w:rsidP="00A90982">
                  <w:pPr>
                    <w:numPr>
                      <w:ilvl w:val="0"/>
                      <w:numId w:val="11"/>
                    </w:numPr>
                    <w:jc w:val="both"/>
                    <w:rPr>
                      <w:rFonts w:ascii="Arial" w:hAnsi="Arial" w:cs="Arial"/>
                      <w:color w:val="000000"/>
                      <w:sz w:val="18"/>
                      <w:szCs w:val="18"/>
                    </w:rPr>
                  </w:pPr>
                  <w:r>
                    <w:rPr>
                      <w:rFonts w:ascii="Arial" w:hAnsi="Arial" w:cs="Arial"/>
                      <w:color w:val="000000"/>
                      <w:sz w:val="18"/>
                      <w:szCs w:val="18"/>
                    </w:rPr>
                    <w:t xml:space="preserve">glavni izvajalec svojemu računu ali </w:t>
                  </w:r>
                  <w:r>
                    <w:rPr>
                      <w:rFonts w:ascii="Arial" w:hAnsi="Arial" w:cs="Arial"/>
                      <w:color w:val="000000"/>
                      <w:sz w:val="18"/>
                      <w:szCs w:val="18"/>
                    </w:rPr>
                    <w:t>situaciji priložiti račun ali situacijo podizvajalca, ki ga je predhodno potrdil.</w:t>
                  </w:r>
                </w:p>
              </w:tc>
            </w:tr>
          </w:tbl>
          <w:p w14:paraId="7BBB2832" w14:textId="77777777" w:rsidR="00F90C86" w:rsidRDefault="00F90C86"/>
          <w:p w14:paraId="56020CA9" w14:textId="77777777" w:rsidR="00F90C86" w:rsidRDefault="00A9098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7AC8B09" w14:textId="77777777" w:rsidR="00F90C86" w:rsidRDefault="00A90982">
            <w:pPr>
              <w:spacing w:before="225" w:after="225"/>
              <w:jc w:val="both"/>
            </w:pPr>
            <w:r>
              <w:rPr>
                <w:rFonts w:ascii="Arial" w:hAnsi="Arial" w:cs="Arial"/>
                <w:color w:val="000000"/>
                <w:sz w:val="18"/>
                <w:szCs w:val="18"/>
              </w:rPr>
              <w:t>Plačila podizvajalcem se izvedejo v rokih in na ena</w:t>
            </w:r>
            <w:r>
              <w:rPr>
                <w:rFonts w:ascii="Arial" w:hAnsi="Arial" w:cs="Arial"/>
                <w:color w:val="000000"/>
                <w:sz w:val="18"/>
                <w:szCs w:val="18"/>
              </w:rPr>
              <w:t>k način kot velja za plačila izvajalcu.</w:t>
            </w:r>
          </w:p>
          <w:p w14:paraId="215E915E" w14:textId="77777777" w:rsidR="00F90C86" w:rsidRDefault="00A90982">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t>izvajanje, in sicer najkasneje v petih dneh po spremembi. V primeru vključitve novih podizvajalcev mora izvajalec skupaj z obvestilom posredovati tudi podatke in dokumente iz druge, tretje in četrte alineje 2. odstavka 94. člena ZJN-3.</w:t>
            </w:r>
          </w:p>
          <w:p w14:paraId="43FB865C" w14:textId="77777777" w:rsidR="00F90C86" w:rsidRDefault="00A90982">
            <w:pPr>
              <w:spacing w:before="225" w:after="225"/>
              <w:jc w:val="both"/>
            </w:pPr>
            <w:r>
              <w:rPr>
                <w:rFonts w:ascii="Arial" w:hAnsi="Arial" w:cs="Arial"/>
                <w:color w:val="000000"/>
                <w:sz w:val="18"/>
                <w:szCs w:val="18"/>
              </w:rPr>
              <w:lastRenderedPageBreak/>
              <w:t xml:space="preserve">Naročnik bo zavrnil </w:t>
            </w:r>
            <w:r>
              <w:rPr>
                <w:rFonts w:ascii="Arial" w:hAnsi="Arial" w:cs="Arial"/>
                <w:color w:val="000000"/>
                <w:sz w:val="18"/>
                <w:szCs w:val="18"/>
              </w:rPr>
              <w:t>vsakega podizvajalca, če zanj obstajajo razlogi za izključitev iz prvega, drugega ali četrtega odstavka 75. člena ZJN-3, razen v primeru iz tretjega odstavka 75. člena ZJN-3, lahko pa zavrne vsakega podizvajalca tudi, če zanj obstajajo razlogi za izključit</w:t>
            </w:r>
            <w:r>
              <w:rPr>
                <w:rFonts w:ascii="Arial" w:hAnsi="Arial" w:cs="Arial"/>
                <w:color w:val="000000"/>
                <w:sz w:val="18"/>
                <w:szCs w:val="18"/>
              </w:rPr>
              <w:t xml:space="preserve">ev iz šestega odstavka 75. člena ZJN-3. Naročnik lahko zavrne predlog za zamenjavo podizvajalca oziroma vključitev novega podizvajalca tudi, če bi to lahko vplivalo na nemoteno izvajanje ali dokončanje del in če novi podizvajalec ne izpolnjuje pogojev, ki </w:t>
            </w:r>
            <w:r>
              <w:rPr>
                <w:rFonts w:ascii="Arial" w:hAnsi="Arial" w:cs="Arial"/>
                <w:color w:val="000000"/>
                <w:sz w:val="18"/>
                <w:szCs w:val="18"/>
              </w:rPr>
              <w:t>jih je postavil naročnik v dokumentaciji v zvezi z oddajo javnega naročila. Naročnik bo o morebitni zavrnitvi novega podizvajalca obvestiti izvajalca najpozneje v desetih dneh od prejema predloga.</w:t>
            </w:r>
          </w:p>
          <w:p w14:paraId="235E4EA4" w14:textId="77777777" w:rsidR="00F90C86" w:rsidRDefault="00A90982">
            <w:pPr>
              <w:spacing w:before="225" w:after="225"/>
              <w:jc w:val="both"/>
            </w:pPr>
            <w:r>
              <w:rPr>
                <w:rFonts w:ascii="Arial" w:hAnsi="Arial" w:cs="Arial"/>
                <w:color w:val="000000"/>
                <w:sz w:val="18"/>
                <w:szCs w:val="18"/>
              </w:rPr>
              <w:t>Če neposredno plačilo podizvajalcu ni obvezno v skladu s te</w:t>
            </w:r>
            <w:r>
              <w:rPr>
                <w:rFonts w:ascii="Arial" w:hAnsi="Arial" w:cs="Arial"/>
                <w:color w:val="000000"/>
                <w:sz w:val="18"/>
                <w:szCs w:val="18"/>
              </w:rPr>
              <w:t>m členom, mora glavni izvajalec najpozneje v 60 dneh od plačila končnega računa oziroma situacije poslati svojo pisno izjavo in pisno izjavo podizvajalca, da je podizvajalec prejel plačilo za izvedene gradnje ali storitve oziroma dobavljeno blago, neposred</w:t>
            </w:r>
            <w:r>
              <w:rPr>
                <w:rFonts w:ascii="Arial" w:hAnsi="Arial" w:cs="Arial"/>
                <w:color w:val="000000"/>
                <w:sz w:val="18"/>
                <w:szCs w:val="18"/>
              </w:rPr>
              <w:t>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93D574F" w14:textId="77777777" w:rsidR="00F90C86" w:rsidRDefault="00A90982">
      <w:pPr>
        <w:spacing w:before="225" w:after="225" w:line="240" w:lineRule="auto"/>
        <w:jc w:val="both"/>
      </w:pPr>
      <w:r>
        <w:rPr>
          <w:rFonts w:ascii="Arial" w:hAnsi="Arial" w:cs="Arial"/>
          <w:b/>
          <w:bCs/>
          <w:color w:val="000000"/>
          <w:sz w:val="18"/>
          <w:szCs w:val="18"/>
        </w:rPr>
        <w:t>V. OBV</w:t>
      </w:r>
      <w:r>
        <w:rPr>
          <w:rFonts w:ascii="Arial" w:hAnsi="Arial" w:cs="Arial"/>
          <w:b/>
          <w:bCs/>
          <w:color w:val="000000"/>
          <w:sz w:val="18"/>
          <w:szCs w:val="18"/>
        </w:rPr>
        <w:t>EZNOSTI NAROČNIKA</w:t>
      </w:r>
    </w:p>
    <w:p w14:paraId="614B32F6" w14:textId="77777777" w:rsidR="00F90C86" w:rsidRDefault="00A9098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90C86" w14:paraId="5C62C946" w14:textId="77777777">
        <w:tc>
          <w:tcPr>
            <w:tcW w:w="0" w:type="auto"/>
            <w:tcMar>
              <w:top w:w="0" w:type="auto"/>
              <w:bottom w:w="0" w:type="auto"/>
            </w:tcMar>
          </w:tcPr>
          <w:p w14:paraId="1CEEE93A" w14:textId="77777777" w:rsidR="00F90C86" w:rsidRDefault="00A90982">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F90C86" w14:paraId="3A43902B" w14:textId="77777777">
              <w:tc>
                <w:tcPr>
                  <w:tcW w:w="0" w:type="auto"/>
                  <w:tcMar>
                    <w:top w:w="0" w:type="auto"/>
                    <w:bottom w:w="0" w:type="auto"/>
                  </w:tcMar>
                </w:tcPr>
                <w:p w14:paraId="14761217"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10A0C2CB"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025D8F56"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izvajalcu zagotoviti prosto gradbišče (zemlj</w:t>
                  </w:r>
                  <w:r>
                    <w:rPr>
                      <w:rFonts w:ascii="Arial" w:hAnsi="Arial" w:cs="Arial"/>
                      <w:color w:val="000000"/>
                      <w:sz w:val="18"/>
                      <w:szCs w:val="18"/>
                    </w:rPr>
                    <w:t>išče) s prostim dostopom do objekta in prostorom za organizacijo gradbišča in deponijo materiala;</w:t>
                  </w:r>
                </w:p>
                <w:p w14:paraId="5A508273"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izvajalcu izročiti dokumentacijo oziroma zakoličbo nadzmenih in podzemnih vodov in komunalnih naprav, če ta obstaja;</w:t>
                  </w:r>
                </w:p>
                <w:p w14:paraId="5DA95610"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izvajalcu izročiti dokumentacijo o geološ</w:t>
                  </w:r>
                  <w:r>
                    <w:rPr>
                      <w:rFonts w:ascii="Arial" w:hAnsi="Arial" w:cs="Arial"/>
                      <w:color w:val="000000"/>
                      <w:sz w:val="18"/>
                      <w:szCs w:val="18"/>
                    </w:rPr>
                    <w:t>kih in geotehničnih preizskavah zemljin, če ta obstaja;</w:t>
                  </w:r>
                </w:p>
                <w:p w14:paraId="44577DF4"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w:t>
                  </w:r>
                  <w:r>
                    <w:rPr>
                      <w:rFonts w:ascii="Arial" w:hAnsi="Arial" w:cs="Arial"/>
                      <w:color w:val="000000"/>
                      <w:sz w:val="18"/>
                      <w:szCs w:val="18"/>
                    </w:rPr>
                    <w:t>a ali roka izvedbe del;</w:t>
                  </w:r>
                </w:p>
                <w:p w14:paraId="6B87C0D2"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1FD278F"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w:t>
                  </w:r>
                  <w:r>
                    <w:rPr>
                      <w:rFonts w:ascii="Arial" w:hAnsi="Arial" w:cs="Arial"/>
                      <w:color w:val="000000"/>
                      <w:sz w:val="18"/>
                      <w:szCs w:val="18"/>
                    </w:rPr>
                    <w:t>rebne;</w:t>
                  </w:r>
                </w:p>
                <w:p w14:paraId="77E368BF"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6A365262"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41036220"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dokončana dela prevzeti po količini</w:t>
                  </w:r>
                  <w:r>
                    <w:rPr>
                      <w:rFonts w:ascii="Arial" w:hAnsi="Arial" w:cs="Arial"/>
                      <w:color w:val="000000"/>
                      <w:sz w:val="18"/>
                      <w:szCs w:val="18"/>
                    </w:rPr>
                    <w:t xml:space="preserve"> in kvaliteti najkasneje 10 dni po prejetju izvajalčevega obvestila;</w:t>
                  </w:r>
                </w:p>
                <w:p w14:paraId="39D84E60" w14:textId="77777777" w:rsidR="00F90C86" w:rsidRDefault="00A90982" w:rsidP="00A90982">
                  <w:pPr>
                    <w:numPr>
                      <w:ilvl w:val="0"/>
                      <w:numId w:val="12"/>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4CFE8C8D" w14:textId="77777777" w:rsidR="00F90C86" w:rsidRDefault="00F90C86"/>
        </w:tc>
      </w:tr>
    </w:tbl>
    <w:p w14:paraId="54D06A48" w14:textId="77777777" w:rsidR="00F90C86" w:rsidRDefault="00A9098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90C86" w14:paraId="7F76499A" w14:textId="77777777">
        <w:tc>
          <w:tcPr>
            <w:tcW w:w="0" w:type="auto"/>
            <w:tcMar>
              <w:top w:w="0" w:type="auto"/>
              <w:bottom w:w="0" w:type="auto"/>
            </w:tcMar>
          </w:tcPr>
          <w:p w14:paraId="5A8A1C8E" w14:textId="77777777" w:rsidR="00F90C86" w:rsidRDefault="00A90982">
            <w:pPr>
              <w:spacing w:before="225" w:after="225"/>
              <w:jc w:val="both"/>
            </w:pPr>
            <w:r>
              <w:rPr>
                <w:rFonts w:ascii="Arial" w:hAnsi="Arial" w:cs="Arial"/>
                <w:color w:val="000000"/>
                <w:sz w:val="18"/>
                <w:szCs w:val="18"/>
              </w:rPr>
              <w:t>Naročnik mora izvajalcu omogočiti dostop do vseh delov gradbišča in razpolaganje z njimi v času veljavnosti pogodbe. Če izvajale</w:t>
            </w:r>
            <w:r>
              <w:rPr>
                <w:rFonts w:ascii="Arial" w:hAnsi="Arial" w:cs="Arial"/>
                <w:color w:val="000000"/>
                <w:sz w:val="18"/>
                <w:szCs w:val="18"/>
              </w:rPr>
              <w:t>c utrpi zamudo in/ali stroške, ki so posledica tega, da naročnik ni omogočil pravice do dostopa in razpolaganja v določenem času, je izvajalec upravičen do podaljšanja roka zaradi takšne zamude, če je prišlo ali bo prišlo do zakasnitve izvedbe del in plači</w:t>
            </w:r>
            <w:r>
              <w:rPr>
                <w:rFonts w:ascii="Arial" w:hAnsi="Arial" w:cs="Arial"/>
                <w:color w:val="000000"/>
                <w:sz w:val="18"/>
                <w:szCs w:val="18"/>
              </w:rPr>
              <w:t>la vseh stroškov in razumnih koristi, ki morajo biti vključeni v pogodbeni ceni.</w:t>
            </w:r>
          </w:p>
        </w:tc>
      </w:tr>
    </w:tbl>
    <w:p w14:paraId="77F286DD" w14:textId="77777777" w:rsidR="00F90C86" w:rsidRDefault="00A90982">
      <w:pPr>
        <w:spacing w:before="225" w:after="225" w:line="240" w:lineRule="auto"/>
        <w:jc w:val="both"/>
      </w:pPr>
      <w:r>
        <w:rPr>
          <w:rFonts w:ascii="Arial" w:hAnsi="Arial" w:cs="Arial"/>
          <w:b/>
          <w:bCs/>
          <w:color w:val="000000"/>
          <w:sz w:val="18"/>
          <w:szCs w:val="18"/>
        </w:rPr>
        <w:t>VI. OBVEZNOSTI IZVAJALCA</w:t>
      </w:r>
    </w:p>
    <w:p w14:paraId="2E2CB81C" w14:textId="77777777" w:rsidR="00F90C86" w:rsidRDefault="00A9098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90C86" w14:paraId="2EFC25E0" w14:textId="77777777">
        <w:tc>
          <w:tcPr>
            <w:tcW w:w="0" w:type="auto"/>
            <w:tcMar>
              <w:top w:w="0" w:type="auto"/>
              <w:bottom w:w="0" w:type="auto"/>
            </w:tcMar>
          </w:tcPr>
          <w:p w14:paraId="049FCC56" w14:textId="77777777" w:rsidR="00F90C86" w:rsidRDefault="00A90982">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F90C86" w14:paraId="0BAC378B" w14:textId="77777777">
              <w:tc>
                <w:tcPr>
                  <w:tcW w:w="0" w:type="auto"/>
                  <w:tcMar>
                    <w:top w:w="0" w:type="auto"/>
                    <w:bottom w:w="0" w:type="auto"/>
                  </w:tcMar>
                </w:tcPr>
                <w:p w14:paraId="016EC1A2"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w:t>
                  </w:r>
                  <w:r>
                    <w:rPr>
                      <w:rFonts w:ascii="Arial" w:hAnsi="Arial" w:cs="Arial"/>
                      <w:color w:val="000000"/>
                      <w:sz w:val="18"/>
                      <w:szCs w:val="18"/>
                    </w:rPr>
                    <w:t>radbenimi normativi;</w:t>
                  </w:r>
                </w:p>
                <w:p w14:paraId="110714C8"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ščititi interese naročnika;</w:t>
                  </w:r>
                </w:p>
                <w:p w14:paraId="57B50796"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 xml:space="preserve">pred pričetkom del prejeto dokumentacijo in zemljišče podrobno proučiti in naročnika opozoriti na </w:t>
                  </w:r>
                  <w:r>
                    <w:rPr>
                      <w:rFonts w:ascii="Arial" w:hAnsi="Arial" w:cs="Arial"/>
                      <w:color w:val="000000"/>
                      <w:sz w:val="18"/>
                      <w:szCs w:val="18"/>
                    </w:rPr>
                    <w:lastRenderedPageBreak/>
                    <w:t>njene pomanjkljivosti ali nejasnosti ter v zvezi s tem od njega zahtevati pisna navodila;</w:t>
                  </w:r>
                </w:p>
                <w:p w14:paraId="56F0DD0B"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pravočasno opozorit</w:t>
                  </w:r>
                  <w:r>
                    <w:rPr>
                      <w:rFonts w:ascii="Arial" w:hAnsi="Arial" w:cs="Arial"/>
                      <w:color w:val="000000"/>
                      <w:sz w:val="18"/>
                      <w:szCs w:val="18"/>
                    </w:rPr>
                    <w:t>i naročnika na morebitne ovire pri izvajanju del;</w:t>
                  </w:r>
                </w:p>
                <w:p w14:paraId="715CE588"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13DE79E3"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vgrajevati samo prvovrstne materiale v kvaliteti, predvid</w:t>
                  </w:r>
                  <w:r>
                    <w:rPr>
                      <w:rFonts w:ascii="Arial" w:hAnsi="Arial" w:cs="Arial"/>
                      <w:color w:val="000000"/>
                      <w:sz w:val="18"/>
                      <w:szCs w:val="18"/>
                    </w:rPr>
                    <w:t>eni s popisom del in tehničnimi specifikacijami, v nasprotnem primeru pa takoj na lastne stroške odstraniti z gradbišča neustrezen material in/ali sanirati neustrezno izvedeno delo na način, ki bo zadovoljil pravila stroke;</w:t>
                  </w:r>
                </w:p>
                <w:p w14:paraId="58F6A718"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naročniku skladno z roki iz te p</w:t>
                  </w:r>
                  <w:r>
                    <w:rPr>
                      <w:rFonts w:ascii="Arial" w:hAnsi="Arial" w:cs="Arial"/>
                      <w:color w:val="000000"/>
                      <w:sz w:val="18"/>
                      <w:szCs w:val="18"/>
                    </w:rPr>
                    <w:t>ogodbe predati dokazilo o zanesljivosti objekta ter navodila za obratovanje in vzdrževanje objekta, dokazila (ateste) o vgrajenih materialih, konstrukcijah in opremi;</w:t>
                  </w:r>
                </w:p>
                <w:p w14:paraId="09753550"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w:t>
                  </w:r>
                  <w:r>
                    <w:rPr>
                      <w:rFonts w:ascii="Arial" w:hAnsi="Arial" w:cs="Arial"/>
                      <w:color w:val="000000"/>
                      <w:sz w:val="18"/>
                      <w:szCs w:val="18"/>
                    </w:rPr>
                    <w:t>ovornemu nadzorniku v potrditev ustrezne vzorce skupaj z veljavno atestno dokumentacijo, za izvršena dela pa poročila pooblaščenih institucij o izvršenih preiskavah, o izvršenih meritvah;</w:t>
                  </w:r>
                </w:p>
                <w:p w14:paraId="708AFF9F"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w:t>
                  </w:r>
                  <w:r>
                    <w:rPr>
                      <w:rFonts w:ascii="Arial" w:hAnsi="Arial" w:cs="Arial"/>
                      <w:color w:val="000000"/>
                      <w:sz w:val="18"/>
                      <w:szCs w:val="18"/>
                    </w:rPr>
                    <w:t xml:space="preserve"> določil naročnik, naročiti potrebne preiskave (če bo dokazan sum o neustreznosti materiala ali izvedenih del, bo stroške takih preiskav nosil izvajalec, sicer pa naročnik);</w:t>
                  </w:r>
                </w:p>
                <w:p w14:paraId="1F7D747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AEAD7D2"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izvajati d</w:t>
                  </w:r>
                  <w:r>
                    <w:rPr>
                      <w:rFonts w:ascii="Arial" w:hAnsi="Arial" w:cs="Arial"/>
                      <w:color w:val="000000"/>
                      <w:sz w:val="18"/>
                      <w:szCs w:val="18"/>
                    </w:rPr>
                    <w:t>ela upoštevajoč varnostne ukrepe na gradbišču v smislu predpisov o varstvu pri delu, protipožarnem varstvu, ukrepov za varovanje premoženja in zavarovanje gradbišča ter dostope v območju gradbišča in sosednjih objektov;</w:t>
                  </w:r>
                </w:p>
                <w:p w14:paraId="0E666929"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pred pričetkom del evidentirati nult</w:t>
                  </w:r>
                  <w:r>
                    <w:rPr>
                      <w:rFonts w:ascii="Arial" w:hAnsi="Arial" w:cs="Arial"/>
                      <w:color w:val="000000"/>
                      <w:sz w:val="18"/>
                      <w:szCs w:val="18"/>
                    </w:rPr>
                    <w:t>o stanje zemljišč, dovoznih poti, vseh bližnjih objektih in druge infrastrukture, ki bo uporabljena in nato po končanih delih na svoje stroške povrniti v prvotno stanje (škoda na objektih, infrastruktura, …);</w:t>
                  </w:r>
                </w:p>
                <w:p w14:paraId="09DD0385"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na svoje stroške vzdrževati začasne interne pot</w:t>
                  </w:r>
                  <w:r>
                    <w:rPr>
                      <w:rFonts w:ascii="Arial" w:hAnsi="Arial" w:cs="Arial"/>
                      <w:color w:val="000000"/>
                      <w:sz w:val="18"/>
                      <w:szCs w:val="18"/>
                    </w:rPr>
                    <w:t>i na gradbišču in očistiti javne ter druge poti izven gradbišča, ki jih bo kot izvajalec oz. njegovi podizvajalci onesnažili s svojimi vozili ali deli;</w:t>
                  </w:r>
                </w:p>
                <w:p w14:paraId="7EDCAC93"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w:t>
                  </w:r>
                  <w:r>
                    <w:rPr>
                      <w:rFonts w:ascii="Arial" w:hAnsi="Arial" w:cs="Arial"/>
                      <w:color w:val="000000"/>
                      <w:sz w:val="18"/>
                      <w:szCs w:val="18"/>
                    </w:rPr>
                    <w:t>alacij, delavcev, mimoidočih, prometa, sosednjih objektov in neposredne okolice, kakor tudi označiti gradbišča, skladno z veljavno zakonodajo;</w:t>
                  </w:r>
                </w:p>
                <w:p w14:paraId="72D58A7F"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w:t>
                  </w:r>
                  <w:r>
                    <w:rPr>
                      <w:rFonts w:ascii="Arial" w:hAnsi="Arial" w:cs="Arial"/>
                      <w:color w:val="000000"/>
                      <w:sz w:val="18"/>
                      <w:szCs w:val="18"/>
                    </w:rPr>
                    <w:t xml:space="preserve"> gradbene dejavnosti in odgovornosti proti tretjim osebam pri svoji zavarovalnici skladno z določbami te pogodbe in razpisne dokumentacije;</w:t>
                  </w:r>
                </w:p>
                <w:p w14:paraId="052F1729"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w:t>
                  </w:r>
                  <w:r>
                    <w:rPr>
                      <w:rFonts w:ascii="Arial" w:hAnsi="Arial" w:cs="Arial"/>
                      <w:color w:val="000000"/>
                      <w:sz w:val="18"/>
                      <w:szCs w:val="18"/>
                    </w:rPr>
                    <w:t>i, propadanjem in uničenjem ter vremenskimi vplivi;</w:t>
                  </w:r>
                </w:p>
                <w:p w14:paraId="7A983E75"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3DA1020B"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na lastne stroške in pravočasno priskrbel vsa potrebna d</w:t>
                  </w:r>
                  <w:r>
                    <w:rPr>
                      <w:rFonts w:ascii="Arial" w:hAnsi="Arial" w:cs="Arial"/>
                      <w:color w:val="000000"/>
                      <w:sz w:val="18"/>
                      <w:szCs w:val="18"/>
                    </w:rPr>
                    <w:t>ovoljenja za trajno deponijo materiala od izkopov, v skladu z veljavnimi predpisi, ter na lastne stroške poskrbel za ureditev varnosti, organizacijo in ustrezno označitev in zaščito gradbišča;</w:t>
                  </w:r>
                </w:p>
                <w:p w14:paraId="64D83D6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v skladu z veljavno Uredbo o ravnanju z odpadki, ki nastanejo p</w:t>
                  </w:r>
                  <w:r>
                    <w:rPr>
                      <w:rFonts w:ascii="Arial" w:hAnsi="Arial" w:cs="Arial"/>
                      <w:color w:val="000000"/>
                      <w:sz w:val="18"/>
                      <w:szCs w:val="18"/>
                    </w:rPr>
                    <w:t>ri gradbenih delih, ki veljajo za tovrstne gradnje, upošteval in predložil investitorju vse potrebne dokaze o hranjenju, prevzemu in oddaji gradbenih odpadkov pooblaščenemu zbiralcu gradbenih odpadkov ter prevzel vse morebitne posledice zaradi neupoštevanj</w:t>
                  </w:r>
                  <w:r>
                    <w:rPr>
                      <w:rFonts w:ascii="Arial" w:hAnsi="Arial" w:cs="Arial"/>
                      <w:color w:val="000000"/>
                      <w:sz w:val="18"/>
                      <w:szCs w:val="18"/>
                    </w:rPr>
                    <w:t>a teh predpisov,</w:t>
                  </w:r>
                </w:p>
                <w:p w14:paraId="56B99235"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w:t>
                  </w:r>
                  <w:r>
                    <w:rPr>
                      <w:rFonts w:ascii="Arial" w:hAnsi="Arial" w:cs="Arial"/>
                      <w:color w:val="000000"/>
                      <w:sz w:val="18"/>
                      <w:szCs w:val="18"/>
                    </w:rPr>
                    <w:t>i evidenco, ki jo predloži naročniku na njegovo zahtevo);</w:t>
                  </w:r>
                </w:p>
                <w:p w14:paraId="282ACEA7"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 xml:space="preserve">organizirati in plačati finalno čiščenje po končanih delih, če pa tega ne bo storil, lahko to stori naročnik brez predhodnega obvestila na stroške izvajalca, te stroške pa bo naročnik poračunal pri </w:t>
                  </w:r>
                  <w:r>
                    <w:rPr>
                      <w:rFonts w:ascii="Arial" w:hAnsi="Arial" w:cs="Arial"/>
                      <w:color w:val="000000"/>
                      <w:sz w:val="18"/>
                      <w:szCs w:val="18"/>
                    </w:rPr>
                    <w:t>plačilu končne situacije;</w:t>
                  </w:r>
                </w:p>
                <w:p w14:paraId="0D469684"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6809021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voditi gradbeni dnevnik ter drugo gradbiščno dokum</w:t>
                  </w:r>
                  <w:r>
                    <w:rPr>
                      <w:rFonts w:ascii="Arial" w:hAnsi="Arial" w:cs="Arial"/>
                      <w:color w:val="000000"/>
                      <w:sz w:val="18"/>
                      <w:szCs w:val="18"/>
                    </w:rPr>
                    <w:t>entacijo;</w:t>
                  </w:r>
                </w:p>
                <w:p w14:paraId="3CA333A2"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5C00958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1D766246"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61A4CA4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09F1F8FE"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2E9D5E8"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7FBFF081"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po končanju vseh pogodb</w:t>
                  </w:r>
                  <w:r>
                    <w:rPr>
                      <w:rFonts w:ascii="Arial" w:hAnsi="Arial" w:cs="Arial"/>
                      <w:color w:val="000000"/>
                      <w:sz w:val="18"/>
                      <w:szCs w:val="18"/>
                    </w:rPr>
                    <w:t>enih del po projektni dokumentaciji, do popolne funkcionalnosti zgrajeni objekt, predati naročniku;</w:t>
                  </w:r>
                </w:p>
                <w:p w14:paraId="017A9328"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566C169C" w14:textId="77777777" w:rsidR="00F90C86" w:rsidRDefault="00A90982" w:rsidP="00A90982">
                  <w:pPr>
                    <w:numPr>
                      <w:ilvl w:val="0"/>
                      <w:numId w:val="13"/>
                    </w:numPr>
                    <w:jc w:val="both"/>
                    <w:rPr>
                      <w:rFonts w:ascii="Arial" w:hAnsi="Arial" w:cs="Arial"/>
                      <w:color w:val="000000"/>
                      <w:sz w:val="18"/>
                      <w:szCs w:val="18"/>
                    </w:rPr>
                  </w:pPr>
                  <w:r>
                    <w:rPr>
                      <w:rFonts w:ascii="Arial" w:hAnsi="Arial" w:cs="Arial"/>
                      <w:color w:val="000000"/>
                      <w:sz w:val="18"/>
                      <w:szCs w:val="18"/>
                    </w:rPr>
                    <w:t>sodeloval z naročnikom do pridobitve uporabnega dovoljenja in</w:t>
                  </w:r>
                  <w:r>
                    <w:rPr>
                      <w:rFonts w:ascii="Arial" w:hAnsi="Arial" w:cs="Arial"/>
                      <w:color w:val="000000"/>
                      <w:sz w:val="18"/>
                      <w:szCs w:val="18"/>
                    </w:rPr>
                    <w:t xml:space="preserve"> primopredaje ter v času garancijskih rokov.</w:t>
                  </w:r>
                </w:p>
              </w:tc>
            </w:tr>
          </w:tbl>
          <w:p w14:paraId="68DB7868" w14:textId="77777777" w:rsidR="00F90C86" w:rsidRDefault="00F90C86"/>
          <w:p w14:paraId="46A70E5D" w14:textId="77777777" w:rsidR="00F90C86" w:rsidRDefault="00A90982">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11DEE4CC" w14:textId="77777777" w:rsidR="00F90C86" w:rsidRDefault="00A90982">
            <w:pPr>
              <w:spacing w:before="225" w:after="225"/>
              <w:jc w:val="both"/>
            </w:pPr>
            <w:r>
              <w:rPr>
                <w:rFonts w:ascii="Arial" w:hAnsi="Arial" w:cs="Arial"/>
                <w:color w:val="000000"/>
                <w:sz w:val="18"/>
                <w:szCs w:val="18"/>
              </w:rPr>
              <w:t>{EU označbe, kadar je predmet sofinanciranja}</w:t>
            </w:r>
          </w:p>
        </w:tc>
      </w:tr>
    </w:tbl>
    <w:p w14:paraId="1A45CBF5" w14:textId="77777777" w:rsidR="00F90C86" w:rsidRDefault="00A90982">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F90C86" w14:paraId="709C4CC8" w14:textId="77777777">
        <w:tc>
          <w:tcPr>
            <w:tcW w:w="0" w:type="auto"/>
            <w:tcMar>
              <w:top w:w="0" w:type="auto"/>
              <w:bottom w:w="0" w:type="auto"/>
            </w:tcMar>
          </w:tcPr>
          <w:p w14:paraId="02AE37B8" w14:textId="77777777" w:rsidR="00F90C86" w:rsidRDefault="00A90982">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373A84AD" w14:textId="77777777" w:rsidR="00F90C86" w:rsidRDefault="00A90982">
      <w:pPr>
        <w:spacing w:before="225" w:after="225" w:line="240" w:lineRule="auto"/>
        <w:jc w:val="both"/>
      </w:pPr>
      <w:r>
        <w:rPr>
          <w:rFonts w:ascii="Arial" w:hAnsi="Arial" w:cs="Arial"/>
          <w:b/>
          <w:bCs/>
          <w:color w:val="000000"/>
          <w:sz w:val="18"/>
          <w:szCs w:val="18"/>
        </w:rPr>
        <w:t>VII. STROKOVNI NADZOR</w:t>
      </w:r>
    </w:p>
    <w:p w14:paraId="5B00C088" w14:textId="77777777" w:rsidR="00F90C86" w:rsidRDefault="00A9098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90C86" w14:paraId="71627DD8" w14:textId="77777777">
        <w:tc>
          <w:tcPr>
            <w:tcW w:w="0" w:type="auto"/>
            <w:tcMar>
              <w:top w:w="0" w:type="auto"/>
              <w:bottom w:w="0" w:type="auto"/>
            </w:tcMar>
          </w:tcPr>
          <w:p w14:paraId="46E6F986" w14:textId="77777777" w:rsidR="00F90C86" w:rsidRDefault="00A90982">
            <w:pPr>
              <w:spacing w:before="225" w:after="225"/>
              <w:jc w:val="both"/>
            </w:pPr>
            <w:r>
              <w:rPr>
                <w:rFonts w:ascii="Arial" w:hAnsi="Arial" w:cs="Arial"/>
                <w:color w:val="000000"/>
                <w:sz w:val="18"/>
                <w:szCs w:val="18"/>
              </w:rPr>
              <w:t xml:space="preserve">Naročnik imenuje za nadzornika _ _ _ _ _ _ _ _ _ _ _ _ _ _ _ _ _ _ _ _ _ _ _ _ _ _ _ _ </w:t>
            </w:r>
            <w:r>
              <w:rPr>
                <w:rFonts w:ascii="Arial" w:hAnsi="Arial" w:cs="Arial"/>
                <w:color w:val="000000"/>
                <w:sz w:val="18"/>
                <w:szCs w:val="18"/>
              </w:rPr>
              <w:t>_ _,</w:t>
            </w:r>
          </w:p>
          <w:p w14:paraId="25FF5489" w14:textId="77777777" w:rsidR="00F90C86" w:rsidRDefault="00A90982">
            <w:pPr>
              <w:spacing w:before="225" w:after="225"/>
              <w:jc w:val="both"/>
            </w:pPr>
            <w:r>
              <w:rPr>
                <w:rFonts w:ascii="Arial" w:hAnsi="Arial" w:cs="Arial"/>
                <w:color w:val="000000"/>
                <w:sz w:val="18"/>
                <w:szCs w:val="18"/>
              </w:rPr>
              <w:t>ki ga na gradbišču zastopa:</w:t>
            </w:r>
          </w:p>
          <w:p w14:paraId="4F5AD0DA" w14:textId="77777777" w:rsidR="00F90C86" w:rsidRDefault="00A90982">
            <w:pPr>
              <w:spacing w:before="225" w:after="225"/>
              <w:jc w:val="both"/>
            </w:pPr>
            <w:r>
              <w:rPr>
                <w:rFonts w:ascii="Arial" w:hAnsi="Arial" w:cs="Arial"/>
                <w:color w:val="000000"/>
                <w:sz w:val="18"/>
                <w:szCs w:val="18"/>
              </w:rPr>
              <w:t>_ _ _ _ _ _ _ _ _ _ _ _ _ _ _ _ _ _ _ _</w:t>
            </w:r>
          </w:p>
          <w:p w14:paraId="6A0B272A" w14:textId="77777777" w:rsidR="00F90C86" w:rsidRDefault="00A90982">
            <w:pPr>
              <w:spacing w:before="225" w:after="225"/>
              <w:jc w:val="both"/>
            </w:pPr>
            <w:r>
              <w:rPr>
                <w:rFonts w:ascii="Arial" w:hAnsi="Arial" w:cs="Arial"/>
                <w:color w:val="000000"/>
                <w:sz w:val="18"/>
                <w:szCs w:val="18"/>
              </w:rPr>
              <w:t xml:space="preserve">Za naročnikovega pooblaščenca in skrbnika te pogodbe imenuje </w:t>
            </w:r>
            <w:r>
              <w:rPr>
                <w:rFonts w:ascii="Arial" w:hAnsi="Arial" w:cs="Arial"/>
                <w:b/>
                <w:bCs/>
                <w:color w:val="000000"/>
                <w:sz w:val="18"/>
                <w:szCs w:val="18"/>
              </w:rPr>
              <w:t>županja Romana Lesjak</w:t>
            </w:r>
            <w:r>
              <w:rPr>
                <w:rFonts w:ascii="Arial" w:hAnsi="Arial" w:cs="Arial"/>
                <w:color w:val="000000"/>
                <w:sz w:val="18"/>
                <w:szCs w:val="18"/>
              </w:rPr>
              <w:t xml:space="preserve"> .</w:t>
            </w:r>
          </w:p>
          <w:p w14:paraId="48EA6CA5" w14:textId="77777777" w:rsidR="00F90C86" w:rsidRDefault="00A90982">
            <w:pPr>
              <w:spacing w:before="225" w:after="225"/>
              <w:jc w:val="both"/>
            </w:pPr>
            <w:r>
              <w:rPr>
                <w:rFonts w:ascii="Arial" w:hAnsi="Arial" w:cs="Arial"/>
                <w:color w:val="000000"/>
                <w:sz w:val="18"/>
                <w:szCs w:val="18"/>
              </w:rPr>
              <w:t>Nadzorni organ ima pooblastilo naročnika, da v njegovem imenu nadzoruje izvedbo del.</w:t>
            </w:r>
          </w:p>
          <w:p w14:paraId="6456CF7B" w14:textId="77777777" w:rsidR="00F90C86" w:rsidRDefault="00A90982">
            <w:pPr>
              <w:spacing w:before="225" w:after="225"/>
              <w:jc w:val="both"/>
            </w:pPr>
            <w:r>
              <w:rPr>
                <w:rFonts w:ascii="Arial" w:hAnsi="Arial" w:cs="Arial"/>
                <w:color w:val="000000"/>
                <w:sz w:val="18"/>
                <w:szCs w:val="18"/>
              </w:rPr>
              <w:t>Nadzorni orga</w:t>
            </w:r>
            <w:r>
              <w:rPr>
                <w:rFonts w:ascii="Arial" w:hAnsi="Arial" w:cs="Arial"/>
                <w:color w:val="000000"/>
                <w:sz w:val="18"/>
                <w:szCs w:val="18"/>
              </w:rPr>
              <w:t>n bo gradbeni dnevnik in knjigo obračunskih izmer, kadar je ta zahtevana, pregledoval in potrjeval sproti in veljavno sprejemal obvestila in odločitve izvajalca ter obveščal naročnika.</w:t>
            </w:r>
          </w:p>
        </w:tc>
      </w:tr>
    </w:tbl>
    <w:p w14:paraId="6A82B157" w14:textId="77777777" w:rsidR="00F90C86" w:rsidRDefault="00A90982">
      <w:pPr>
        <w:spacing w:before="225" w:after="225" w:line="240" w:lineRule="auto"/>
        <w:jc w:val="both"/>
      </w:pPr>
      <w:r>
        <w:rPr>
          <w:rFonts w:ascii="Arial" w:hAnsi="Arial" w:cs="Arial"/>
          <w:b/>
          <w:bCs/>
          <w:color w:val="000000"/>
          <w:sz w:val="18"/>
          <w:szCs w:val="18"/>
        </w:rPr>
        <w:t>VIII. VODSTVO GRADBIŠČA</w:t>
      </w:r>
    </w:p>
    <w:p w14:paraId="32DA49C5" w14:textId="77777777" w:rsidR="00F90C86" w:rsidRDefault="00A9098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90C86" w14:paraId="11B546F7" w14:textId="77777777">
        <w:tc>
          <w:tcPr>
            <w:tcW w:w="0" w:type="auto"/>
            <w:tcMar>
              <w:top w:w="0" w:type="auto"/>
              <w:bottom w:w="0" w:type="auto"/>
            </w:tcMar>
          </w:tcPr>
          <w:p w14:paraId="7B4CEB5F" w14:textId="77777777" w:rsidR="00F90C86" w:rsidRDefault="00A90982">
            <w:pPr>
              <w:spacing w:before="225" w:after="225"/>
              <w:jc w:val="both"/>
            </w:pPr>
            <w:r>
              <w:rPr>
                <w:rFonts w:ascii="Arial" w:hAnsi="Arial" w:cs="Arial"/>
                <w:color w:val="000000"/>
                <w:sz w:val="18"/>
                <w:szCs w:val="18"/>
              </w:rPr>
              <w:t>Izvajalec za svojega pooblaščenca (za</w:t>
            </w:r>
            <w:r>
              <w:rPr>
                <w:rFonts w:ascii="Arial" w:hAnsi="Arial" w:cs="Arial"/>
                <w:color w:val="000000"/>
                <w:sz w:val="18"/>
                <w:szCs w:val="18"/>
              </w:rPr>
              <w:t>stopnika) po tej pogodbi imenuje _ _ _ _ _ _ _ _ _ _ _ _ _ _ _ _ _, ki ga na gradbišču zastopa kot vodja gradnje.</w:t>
            </w:r>
          </w:p>
          <w:p w14:paraId="50EE8F6D" w14:textId="77777777" w:rsidR="00F90C86" w:rsidRDefault="00A90982">
            <w:pPr>
              <w:spacing w:before="225" w:after="225"/>
              <w:jc w:val="both"/>
            </w:pPr>
            <w:r>
              <w:rPr>
                <w:rFonts w:ascii="Arial" w:hAnsi="Arial" w:cs="Arial"/>
                <w:color w:val="000000"/>
                <w:sz w:val="18"/>
                <w:szCs w:val="18"/>
              </w:rPr>
              <w:t xml:space="preserve">Vodstvo gradbišča bo skrbelo, da bo gradbiščna dokumentacija tekoče vodena in stalno na razpolago naročniku in nadzornemu organu ter veljavno </w:t>
            </w:r>
            <w:r>
              <w:rPr>
                <w:rFonts w:ascii="Arial" w:hAnsi="Arial" w:cs="Arial"/>
                <w:color w:val="000000"/>
                <w:sz w:val="18"/>
                <w:szCs w:val="18"/>
              </w:rPr>
              <w:t>spremljalo njihova obvestila.</w:t>
            </w:r>
          </w:p>
          <w:p w14:paraId="6B01226F" w14:textId="77777777" w:rsidR="00F90C86" w:rsidRDefault="00A90982">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2592F45C" w14:textId="77777777" w:rsidR="00F90C86" w:rsidRDefault="00A90982">
            <w:pPr>
              <w:spacing w:before="225" w:after="225"/>
              <w:jc w:val="both"/>
            </w:pPr>
            <w:r>
              <w:rPr>
                <w:rFonts w:ascii="Arial" w:hAnsi="Arial" w:cs="Arial"/>
                <w:color w:val="000000"/>
                <w:sz w:val="18"/>
                <w:szCs w:val="18"/>
              </w:rPr>
              <w:t xml:space="preserve">Izvajalec ne sme zamenjati vodje gradnje brez </w:t>
            </w:r>
            <w:r>
              <w:rPr>
                <w:rFonts w:ascii="Arial" w:hAnsi="Arial" w:cs="Arial"/>
                <w:color w:val="000000"/>
                <w:sz w:val="18"/>
                <w:szCs w:val="18"/>
              </w:rPr>
              <w:t>predhodnega soglasja naročnika.</w:t>
            </w:r>
          </w:p>
        </w:tc>
      </w:tr>
    </w:tbl>
    <w:p w14:paraId="72702787" w14:textId="77777777" w:rsidR="00F90C86" w:rsidRDefault="00A90982">
      <w:pPr>
        <w:spacing w:before="225" w:after="225" w:line="240" w:lineRule="auto"/>
        <w:jc w:val="both"/>
      </w:pPr>
      <w:r>
        <w:rPr>
          <w:rFonts w:ascii="Arial" w:hAnsi="Arial" w:cs="Arial"/>
          <w:b/>
          <w:bCs/>
          <w:color w:val="000000"/>
          <w:sz w:val="18"/>
          <w:szCs w:val="18"/>
        </w:rPr>
        <w:t>IX. PRAVICE POGODBENIH STRANK</w:t>
      </w:r>
    </w:p>
    <w:p w14:paraId="53A94FEA" w14:textId="77777777" w:rsidR="00F90C86" w:rsidRDefault="00A9098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90C86" w14:paraId="21BB804D" w14:textId="77777777">
        <w:tc>
          <w:tcPr>
            <w:tcW w:w="0" w:type="auto"/>
            <w:tcMar>
              <w:top w:w="0" w:type="auto"/>
              <w:bottom w:w="0" w:type="auto"/>
            </w:tcMar>
          </w:tcPr>
          <w:p w14:paraId="216BB72D" w14:textId="77777777" w:rsidR="00F90C86" w:rsidRDefault="00A90982">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3C5EF3CB" w14:textId="77777777" w:rsidR="00F90C86" w:rsidRDefault="00A90982">
            <w:pPr>
              <w:spacing w:before="225" w:after="225"/>
              <w:jc w:val="both"/>
            </w:pPr>
            <w:r>
              <w:rPr>
                <w:rFonts w:ascii="Arial" w:hAnsi="Arial" w:cs="Arial"/>
                <w:color w:val="000000"/>
                <w:sz w:val="18"/>
                <w:szCs w:val="18"/>
              </w:rPr>
              <w:t>Stroške izvida založi predhodno naročnik, dokončno pa</w:t>
            </w:r>
            <w:r>
              <w:rPr>
                <w:rFonts w:ascii="Arial" w:hAnsi="Arial" w:cs="Arial"/>
                <w:color w:val="000000"/>
                <w:sz w:val="18"/>
                <w:szCs w:val="18"/>
              </w:rPr>
              <w:t xml:space="preserve"> jih plača tista pogodbena stranka, katere mnenje ovrže izvid zavoda.</w:t>
            </w:r>
          </w:p>
        </w:tc>
      </w:tr>
    </w:tbl>
    <w:p w14:paraId="3135BD60" w14:textId="77777777" w:rsidR="00F90C86" w:rsidRDefault="00A9098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90C86" w14:paraId="4EB876A5" w14:textId="77777777">
        <w:tc>
          <w:tcPr>
            <w:tcW w:w="0" w:type="auto"/>
            <w:tcMar>
              <w:top w:w="0" w:type="auto"/>
              <w:bottom w:w="0" w:type="auto"/>
            </w:tcMar>
          </w:tcPr>
          <w:p w14:paraId="75AED693" w14:textId="77777777" w:rsidR="00F90C86" w:rsidRDefault="00A90982">
            <w:pPr>
              <w:spacing w:before="225" w:after="225"/>
              <w:jc w:val="both"/>
            </w:pPr>
            <w:r>
              <w:rPr>
                <w:rFonts w:ascii="Arial" w:hAnsi="Arial" w:cs="Arial"/>
                <w:color w:val="000000"/>
                <w:sz w:val="18"/>
                <w:szCs w:val="18"/>
              </w:rPr>
              <w:t xml:space="preserve">Izvajalec ima pravico, da med izvajanjem del zahteva od naročnika potrebna pojasnila glede projektne </w:t>
            </w:r>
            <w:r>
              <w:rPr>
                <w:rFonts w:ascii="Arial" w:hAnsi="Arial" w:cs="Arial"/>
                <w:color w:val="000000"/>
                <w:sz w:val="18"/>
                <w:szCs w:val="18"/>
              </w:rPr>
              <w:lastRenderedPageBreak/>
              <w:t>dokumentacije, tehničnih pogojev, vrste materiala in načina izvrševanja del</w:t>
            </w:r>
            <w:r>
              <w:rPr>
                <w:rFonts w:ascii="Arial" w:hAnsi="Arial" w:cs="Arial"/>
                <w:color w:val="000000"/>
                <w:sz w:val="18"/>
                <w:szCs w:val="18"/>
              </w:rPr>
              <w:t>.</w:t>
            </w:r>
          </w:p>
          <w:p w14:paraId="4F6AC947" w14:textId="77777777" w:rsidR="00F90C86" w:rsidRDefault="00A90982">
            <w:pPr>
              <w:spacing w:before="225" w:after="225"/>
              <w:jc w:val="both"/>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w:t>
            </w:r>
            <w:r>
              <w:rPr>
                <w:rFonts w:ascii="Arial" w:hAnsi="Arial" w:cs="Arial"/>
                <w:color w:val="000000"/>
                <w:sz w:val="18"/>
                <w:szCs w:val="18"/>
              </w:rPr>
              <w:t>bodo izvedena tako, kot je s pogodbo predvideno, naročnik nima pravice do reklamacije. V nasprotnem primeru pa ima izvajalec pravico do ustreznega podaljšanja roka.</w:t>
            </w:r>
          </w:p>
        </w:tc>
      </w:tr>
    </w:tbl>
    <w:p w14:paraId="15AC6738" w14:textId="77777777" w:rsidR="00F90C86" w:rsidRDefault="00A9098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90C86" w14:paraId="39AA3853" w14:textId="77777777">
        <w:tc>
          <w:tcPr>
            <w:tcW w:w="0" w:type="auto"/>
            <w:tcMar>
              <w:top w:w="0" w:type="auto"/>
              <w:bottom w:w="0" w:type="auto"/>
            </w:tcMar>
          </w:tcPr>
          <w:p w14:paraId="12008991" w14:textId="77777777" w:rsidR="00F90C86" w:rsidRDefault="00A90982">
            <w:pPr>
              <w:spacing w:before="225" w:after="225"/>
              <w:jc w:val="both"/>
            </w:pPr>
            <w:r>
              <w:rPr>
                <w:rFonts w:ascii="Arial" w:hAnsi="Arial" w:cs="Arial"/>
                <w:color w:val="000000"/>
                <w:sz w:val="18"/>
                <w:szCs w:val="18"/>
              </w:rPr>
              <w:t>Če je potrebno izvršiti nepredvidena dela, ki so neodložljiva in nujna, da se pre</w:t>
            </w:r>
            <w:r>
              <w:rPr>
                <w:rFonts w:ascii="Arial" w:hAnsi="Arial" w:cs="Arial"/>
                <w:color w:val="000000"/>
                <w:sz w:val="18"/>
                <w:szCs w:val="18"/>
              </w:rPr>
              <w:t>preči večja škoda, lahko izvajalec ta dela sam opravi, mora pa o tem nemudoma obvestiti nadzorni organ in naročnika.</w:t>
            </w:r>
          </w:p>
        </w:tc>
      </w:tr>
    </w:tbl>
    <w:p w14:paraId="523F87EA" w14:textId="77777777" w:rsidR="00F90C86" w:rsidRDefault="00A90982">
      <w:pPr>
        <w:spacing w:before="225" w:after="225" w:line="240" w:lineRule="auto"/>
        <w:jc w:val="both"/>
      </w:pPr>
      <w:r>
        <w:rPr>
          <w:rFonts w:ascii="Arial" w:hAnsi="Arial" w:cs="Arial"/>
          <w:b/>
          <w:bCs/>
          <w:color w:val="000000"/>
          <w:sz w:val="18"/>
          <w:szCs w:val="18"/>
        </w:rPr>
        <w:t>X. ROKI IZVAJANJA DEL</w:t>
      </w:r>
    </w:p>
    <w:p w14:paraId="6A4E0BF3" w14:textId="77777777" w:rsidR="00F90C86" w:rsidRDefault="00A9098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90C86" w14:paraId="57DE528D" w14:textId="77777777">
        <w:tc>
          <w:tcPr>
            <w:tcW w:w="0" w:type="auto"/>
            <w:tcMar>
              <w:top w:w="0" w:type="auto"/>
              <w:bottom w:w="0" w:type="auto"/>
            </w:tcMar>
          </w:tcPr>
          <w:p w14:paraId="4F2D515A" w14:textId="77777777" w:rsidR="00F90C86" w:rsidRDefault="00A90982">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w:t>
            </w:r>
            <w:r>
              <w:rPr>
                <w:rFonts w:ascii="Arial" w:hAnsi="Arial" w:cs="Arial"/>
                <w:b/>
                <w:bCs/>
                <w:color w:val="000000"/>
                <w:sz w:val="18"/>
                <w:szCs w:val="18"/>
              </w:rPr>
              <w:t>31.10.2023</w:t>
            </w:r>
            <w:r>
              <w:rPr>
                <w:rFonts w:ascii="Arial" w:hAnsi="Arial" w:cs="Arial"/>
                <w:color w:val="000000"/>
                <w:sz w:val="18"/>
                <w:szCs w:val="18"/>
              </w:rPr>
              <w:t>.</w:t>
            </w:r>
          </w:p>
          <w:p w14:paraId="1896CF00" w14:textId="77777777" w:rsidR="00F90C86" w:rsidRDefault="00A90982">
            <w:pPr>
              <w:spacing w:before="225" w:after="225"/>
              <w:jc w:val="both"/>
            </w:pPr>
            <w:r>
              <w:rPr>
                <w:rFonts w:ascii="Arial" w:hAnsi="Arial" w:cs="Arial"/>
                <w:color w:val="000000"/>
                <w:sz w:val="18"/>
                <w:szCs w:val="18"/>
              </w:rPr>
              <w:t>Rok iz predhodnega odstavka je bistvena sestavina te pogodbe.</w:t>
            </w:r>
          </w:p>
          <w:p w14:paraId="6C8FFCA7" w14:textId="77777777" w:rsidR="00F90C86" w:rsidRDefault="00A90982">
            <w:pPr>
              <w:spacing w:before="225" w:after="225"/>
              <w:jc w:val="both"/>
            </w:pPr>
            <w:r>
              <w:rPr>
                <w:rFonts w:ascii="Arial" w:hAnsi="Arial" w:cs="Arial"/>
                <w:color w:val="000000"/>
                <w:sz w:val="18"/>
                <w:szCs w:val="18"/>
              </w:rPr>
              <w:t>Izvajalec se obvez</w:t>
            </w:r>
            <w:r>
              <w:rPr>
                <w:rFonts w:ascii="Arial" w:hAnsi="Arial" w:cs="Arial"/>
                <w:color w:val="000000"/>
                <w:sz w:val="18"/>
                <w:szCs w:val="18"/>
              </w:rPr>
              <w:t>uje, da bo po potrebi izvajal dela tudi izven normalnega delovnega časa, ne da bi za to zahteval dodatna plačila.</w:t>
            </w:r>
          </w:p>
          <w:p w14:paraId="6ADC81B6" w14:textId="77777777" w:rsidR="00F90C86" w:rsidRDefault="00A90982">
            <w:pPr>
              <w:spacing w:before="225" w:after="225"/>
              <w:jc w:val="both"/>
            </w:pPr>
            <w:r>
              <w:rPr>
                <w:rFonts w:ascii="Arial" w:hAnsi="Arial" w:cs="Arial"/>
                <w:color w:val="000000"/>
                <w:sz w:val="18"/>
                <w:szCs w:val="18"/>
              </w:rPr>
              <w:t>Izvajalec je dolžan v roku 8 dni od podpisa izdelati natančen terminski plan dinamike napredovanja del.</w:t>
            </w:r>
          </w:p>
          <w:p w14:paraId="28690473" w14:textId="77777777" w:rsidR="00F90C86" w:rsidRDefault="00A90982">
            <w:pPr>
              <w:spacing w:before="225" w:after="225"/>
              <w:jc w:val="both"/>
            </w:pPr>
            <w:r>
              <w:rPr>
                <w:rFonts w:ascii="Arial" w:hAnsi="Arial" w:cs="Arial"/>
                <w:color w:val="000000"/>
                <w:sz w:val="18"/>
                <w:szCs w:val="18"/>
              </w:rPr>
              <w:t>Naročnik si pridržuje pravico spreminj</w:t>
            </w:r>
            <w:r>
              <w:rPr>
                <w:rFonts w:ascii="Arial" w:hAnsi="Arial" w:cs="Arial"/>
                <w:color w:val="000000"/>
                <w:sz w:val="18"/>
                <w:szCs w:val="18"/>
              </w:rPr>
              <w:t>ati dinamiko izvajanja del v okviru zagotovljenih sredstev.</w:t>
            </w:r>
          </w:p>
          <w:p w14:paraId="5FDC87D1" w14:textId="77777777" w:rsidR="00F90C86" w:rsidRDefault="00A90982">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w:t>
            </w:r>
            <w:r>
              <w:rPr>
                <w:rFonts w:ascii="Arial" w:hAnsi="Arial" w:cs="Arial"/>
                <w:color w:val="000000"/>
                <w:sz w:val="18"/>
                <w:szCs w:val="18"/>
              </w:rPr>
              <w:t xml:space="preserve"> stroške izvajalca iz te pogodbe. Naročnik o tem in o dogovorjeni ceni za nadomestno izvedbo del predhodno obvesti izvajalca.</w:t>
            </w:r>
          </w:p>
          <w:p w14:paraId="2A53472D" w14:textId="77777777" w:rsidR="00F90C86" w:rsidRDefault="00A90982">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w:t>
            </w:r>
            <w:r>
              <w:rPr>
                <w:rFonts w:ascii="Arial" w:hAnsi="Arial" w:cs="Arial"/>
                <w:color w:val="000000"/>
                <w:sz w:val="18"/>
                <w:szCs w:val="18"/>
              </w:rPr>
              <w:t>em tehničnem pregledu in kvalitetnem pregledu ter izročitev vse potrebne dokumentacije.</w:t>
            </w:r>
          </w:p>
        </w:tc>
      </w:tr>
    </w:tbl>
    <w:p w14:paraId="0711D6D3" w14:textId="77777777" w:rsidR="00F90C86" w:rsidRDefault="00A9098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90C86" w14:paraId="5EC9DDA1" w14:textId="77777777">
        <w:tc>
          <w:tcPr>
            <w:tcW w:w="0" w:type="auto"/>
            <w:tcMar>
              <w:top w:w="0" w:type="auto"/>
              <w:bottom w:w="0" w:type="auto"/>
            </w:tcMar>
          </w:tcPr>
          <w:p w14:paraId="526B09D5" w14:textId="77777777" w:rsidR="00F90C86" w:rsidRDefault="00A90982">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F90C86" w14:paraId="59070349" w14:textId="77777777">
              <w:tc>
                <w:tcPr>
                  <w:tcW w:w="0" w:type="auto"/>
                  <w:tcMar>
                    <w:top w:w="0" w:type="auto"/>
                    <w:bottom w:w="0" w:type="auto"/>
                  </w:tcMar>
                </w:tcPr>
                <w:p w14:paraId="6F651E85" w14:textId="77777777" w:rsidR="00F90C86" w:rsidRDefault="00A90982" w:rsidP="00A90982">
                  <w:pPr>
                    <w:numPr>
                      <w:ilvl w:val="0"/>
                      <w:numId w:val="14"/>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1550D4F9" w14:textId="77777777" w:rsidR="00F90C86" w:rsidRDefault="00A90982" w:rsidP="00A90982">
                  <w:pPr>
                    <w:numPr>
                      <w:ilvl w:val="0"/>
                      <w:numId w:val="14"/>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7D15F583" w14:textId="77777777" w:rsidR="00F90C86" w:rsidRDefault="00F90C86"/>
          <w:p w14:paraId="4E78954E" w14:textId="77777777" w:rsidR="00F90C86" w:rsidRDefault="00A90982">
            <w:pPr>
              <w:spacing w:before="225" w:after="225"/>
              <w:jc w:val="both"/>
            </w:pPr>
            <w:r>
              <w:rPr>
                <w:rFonts w:ascii="Arial" w:hAnsi="Arial" w:cs="Arial"/>
                <w:color w:val="000000"/>
                <w:sz w:val="18"/>
                <w:szCs w:val="18"/>
              </w:rPr>
              <w:t>Na nastop in prenehanje okoliščin, ki po tej pogodbi la</w:t>
            </w:r>
            <w:r>
              <w:rPr>
                <w:rFonts w:ascii="Arial" w:hAnsi="Arial" w:cs="Arial"/>
                <w:color w:val="000000"/>
                <w:sz w:val="18"/>
                <w:szCs w:val="18"/>
              </w:rPr>
              <w:t>hko vplivajo na spremembo rokov, mora izvajalec opozoriti naročnika pisno in jih v roku 2 delovnih dni po seznanitvi z njimi evidentirati v gradbenem dnevniku.</w:t>
            </w:r>
          </w:p>
          <w:p w14:paraId="0304AEC7" w14:textId="77777777" w:rsidR="00F90C86" w:rsidRDefault="00A90982">
            <w:pPr>
              <w:spacing w:before="225" w:after="225"/>
              <w:jc w:val="both"/>
            </w:pPr>
            <w:r>
              <w:rPr>
                <w:rFonts w:ascii="Arial" w:hAnsi="Arial" w:cs="Arial"/>
                <w:color w:val="000000"/>
                <w:sz w:val="18"/>
                <w:szCs w:val="18"/>
              </w:rPr>
              <w:t>V primeru podaljšanja roka dokončanja del mora izvajalec naročniku predložiti ustrezno podaljšan</w:t>
            </w:r>
            <w:r>
              <w:rPr>
                <w:rFonts w:ascii="Arial" w:hAnsi="Arial" w:cs="Arial"/>
                <w:color w:val="000000"/>
                <w:sz w:val="18"/>
                <w:szCs w:val="18"/>
              </w:rPr>
              <w:t>je veljavnosti zavarovanja za dobro izvedbo pogodbenih obveznosti.</w:t>
            </w:r>
          </w:p>
          <w:p w14:paraId="65B1A8CF" w14:textId="77777777" w:rsidR="00F90C86" w:rsidRDefault="00A90982">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6BA606F5" w14:textId="77777777" w:rsidR="00F90C86" w:rsidRDefault="00A90982">
            <w:pPr>
              <w:spacing w:before="225" w:after="225"/>
              <w:jc w:val="both"/>
            </w:pPr>
            <w:r>
              <w:rPr>
                <w:rFonts w:ascii="Arial" w:hAnsi="Arial" w:cs="Arial"/>
                <w:color w:val="000000"/>
                <w:sz w:val="18"/>
                <w:szCs w:val="18"/>
              </w:rPr>
              <w:t>V obeh primerih se sklene dodatek k pogodbi. Izvajalec mora v o</w:t>
            </w:r>
            <w:r>
              <w:rPr>
                <w:rFonts w:ascii="Arial" w:hAnsi="Arial" w:cs="Arial"/>
                <w:color w:val="000000"/>
                <w:sz w:val="18"/>
                <w:szCs w:val="18"/>
              </w:rPr>
              <w:t>beh primerih nasloviti na naročnika obrazloženo vlogo za spremembo dinamike izvajanja del in spremembo končnega roka izvedbe del, kar mora potrditi tudi odgovorni nadzornik.</w:t>
            </w:r>
          </w:p>
          <w:p w14:paraId="5B65DC37" w14:textId="77777777" w:rsidR="00F90C86" w:rsidRDefault="00A90982">
            <w:pPr>
              <w:spacing w:before="225" w:after="225"/>
              <w:jc w:val="both"/>
            </w:pPr>
            <w:r>
              <w:rPr>
                <w:rFonts w:ascii="Arial" w:hAnsi="Arial" w:cs="Arial"/>
                <w:color w:val="000000"/>
                <w:sz w:val="18"/>
                <w:szCs w:val="18"/>
              </w:rPr>
              <w:t>Pogodbeni stranki soglašata, da izključujeta vremenske razmere (ne pa npr. naravne</w:t>
            </w:r>
            <w:r>
              <w:rPr>
                <w:rFonts w:ascii="Arial" w:hAnsi="Arial" w:cs="Arial"/>
                <w:color w:val="000000"/>
                <w:sz w:val="18"/>
                <w:szCs w:val="18"/>
              </w:rPr>
              <w:t xml:space="preserve"> nesreče kot posledice vremenskih ujm) kot razlog za podaljšanje roka izvedbe, razen v primeru, ko je zaradi slabih vremenskih razmer dejansko onemogočeno izvajanje del.</w:t>
            </w:r>
          </w:p>
          <w:p w14:paraId="6DBE0384" w14:textId="77777777" w:rsidR="00F90C86" w:rsidRDefault="00A90982">
            <w:pPr>
              <w:spacing w:before="225" w:after="225"/>
              <w:jc w:val="both"/>
            </w:pPr>
            <w:r>
              <w:rPr>
                <w:rFonts w:ascii="Arial" w:hAnsi="Arial" w:cs="Arial"/>
                <w:color w:val="000000"/>
                <w:sz w:val="18"/>
                <w:szCs w:val="18"/>
              </w:rPr>
              <w:lastRenderedPageBreak/>
              <w:t>V primeru slabih vremenskih pogojev, ki ne dopuščajo dela v intenziteti terminskega pl</w:t>
            </w:r>
            <w:r>
              <w:rPr>
                <w:rFonts w:ascii="Arial" w:hAnsi="Arial" w:cs="Arial"/>
                <w:color w:val="000000"/>
                <w:sz w:val="18"/>
                <w:szCs w:val="18"/>
              </w:rPr>
              <w:t xml:space="preserve">ana, morata predstavnika naročnika in izvajalca z vpisom v gradbeni dnevnik prekiniti dela za dogovorjeni čas. S tem vpisom se mora strinjati naročnik in nadzorni inženir, v nasprotnem primeru je vpis neveljaven. V tem času mora izvajalec poskrbeti, da se </w:t>
            </w:r>
            <w:r>
              <w:rPr>
                <w:rFonts w:ascii="Arial" w:hAnsi="Arial" w:cs="Arial"/>
                <w:color w:val="000000"/>
                <w:sz w:val="18"/>
                <w:szCs w:val="18"/>
              </w:rPr>
              <w:t>zaradi prekinitve del ne povzroča materialna škoda na objektih, ki so predmet te pogodbe. V primeru takšne prekinitve del izvajalec, nima pravice do povišanja cen oziroma kakšnega drugega finančnega nadomestila, ima le pravico do podaljšanja roka izvedbe z</w:t>
            </w:r>
            <w:r>
              <w:rPr>
                <w:rFonts w:ascii="Arial" w:hAnsi="Arial" w:cs="Arial"/>
                <w:color w:val="000000"/>
                <w:sz w:val="18"/>
                <w:szCs w:val="18"/>
              </w:rPr>
              <w:t>a čas prekinitve, po postopku iz prvega odstavka tega člena.</w:t>
            </w:r>
          </w:p>
          <w:p w14:paraId="2D99E17B" w14:textId="77777777" w:rsidR="00F90C86" w:rsidRDefault="00A90982">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w:t>
            </w:r>
            <w:r>
              <w:rPr>
                <w:rFonts w:ascii="Arial" w:hAnsi="Arial" w:cs="Arial"/>
                <w:color w:val="000000"/>
                <w:sz w:val="18"/>
                <w:szCs w:val="18"/>
              </w:rPr>
              <w:t>tev trajala do 30 dni, sta pogodbeni stranki soglasni, da izvajalec ne bo imel pravice do plačila kakršnihkoli dodatnih stroškov, niti pravice do povračila kakršnekoli škode zaradi takšne prekinitve, bodisi iz naslova izgubljenega dobička ali kakšnega drug</w:t>
            </w:r>
            <w:r>
              <w:rPr>
                <w:rFonts w:ascii="Arial" w:hAnsi="Arial" w:cs="Arial"/>
                <w:color w:val="000000"/>
                <w:sz w:val="18"/>
                <w:szCs w:val="18"/>
              </w:rPr>
              <w:t>ega naslova, ima le pravico do podaljšanja roka izvedbe za čas prekinitve, po postopku iz prvega odstavka tega člena.</w:t>
            </w:r>
          </w:p>
          <w:p w14:paraId="036BEF59" w14:textId="77777777" w:rsidR="00F90C86" w:rsidRDefault="00A90982">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w:t>
            </w:r>
            <w:r>
              <w:rPr>
                <w:rFonts w:ascii="Arial" w:hAnsi="Arial" w:cs="Arial"/>
                <w:color w:val="000000"/>
                <w:sz w:val="18"/>
                <w:szCs w:val="18"/>
              </w:rPr>
              <w:t>hko izvajalec zahteva kadarkoli.</w:t>
            </w:r>
          </w:p>
        </w:tc>
      </w:tr>
    </w:tbl>
    <w:p w14:paraId="01486174" w14:textId="77777777" w:rsidR="00F90C86" w:rsidRDefault="00A90982">
      <w:pPr>
        <w:spacing w:before="225" w:after="225" w:line="240" w:lineRule="auto"/>
        <w:jc w:val="both"/>
      </w:pPr>
      <w:r>
        <w:rPr>
          <w:rFonts w:ascii="Arial" w:hAnsi="Arial" w:cs="Arial"/>
          <w:b/>
          <w:bCs/>
          <w:color w:val="000000"/>
          <w:sz w:val="18"/>
          <w:szCs w:val="18"/>
        </w:rPr>
        <w:t>XI. POGODBENA KAZEN</w:t>
      </w:r>
    </w:p>
    <w:p w14:paraId="50CF4B33" w14:textId="77777777" w:rsidR="00F90C86" w:rsidRDefault="00A9098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90C86" w14:paraId="4E765395" w14:textId="77777777">
        <w:tc>
          <w:tcPr>
            <w:tcW w:w="0" w:type="auto"/>
            <w:tcMar>
              <w:top w:w="0" w:type="auto"/>
              <w:bottom w:w="0" w:type="auto"/>
            </w:tcMar>
          </w:tcPr>
          <w:p w14:paraId="3B84B5E0" w14:textId="77777777" w:rsidR="00F90C86" w:rsidRDefault="00A90982">
            <w:pPr>
              <w:spacing w:before="225" w:after="225"/>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vrednosti pogodbenih del brez DDV, vendar skupaj ne več kot 10% celotne pogodbene vrednosti </w:t>
            </w:r>
            <w:r>
              <w:rPr>
                <w:rFonts w:ascii="Arial" w:hAnsi="Arial" w:cs="Arial"/>
                <w:color w:val="000000"/>
                <w:sz w:val="18"/>
                <w:szCs w:val="18"/>
              </w:rPr>
              <w:t>brez DDV.</w:t>
            </w:r>
          </w:p>
          <w:p w14:paraId="6D422937" w14:textId="77777777" w:rsidR="00F90C86" w:rsidRDefault="00A90982">
            <w:pPr>
              <w:spacing w:before="225" w:after="225"/>
              <w:jc w:val="both"/>
            </w:pPr>
            <w:r>
              <w:rPr>
                <w:rFonts w:ascii="Arial" w:hAnsi="Arial" w:cs="Arial"/>
                <w:color w:val="000000"/>
                <w:sz w:val="18"/>
                <w:szCs w:val="18"/>
              </w:rPr>
              <w:t>Pogodbena kazen se obračuna pri končnem obračunu.</w:t>
            </w:r>
          </w:p>
          <w:p w14:paraId="1E3410D4" w14:textId="77777777" w:rsidR="00F90C86" w:rsidRDefault="00A90982">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w:t>
            </w:r>
            <w:r>
              <w:rPr>
                <w:rFonts w:ascii="Arial" w:hAnsi="Arial" w:cs="Arial"/>
                <w:color w:val="000000"/>
                <w:sz w:val="18"/>
                <w:szCs w:val="18"/>
              </w:rPr>
              <w:t>o nastale škode bo naročnik uveljavljal po splošnih načelih odškodninske odgovornosti, neodvisno od uveljavljanja pogodbene kazni.</w:t>
            </w:r>
          </w:p>
        </w:tc>
      </w:tr>
    </w:tbl>
    <w:p w14:paraId="2C71484E" w14:textId="77777777" w:rsidR="00F90C86" w:rsidRDefault="00A90982">
      <w:pPr>
        <w:spacing w:before="225" w:after="225" w:line="240" w:lineRule="auto"/>
        <w:jc w:val="both"/>
      </w:pPr>
      <w:r>
        <w:rPr>
          <w:rFonts w:ascii="Arial" w:hAnsi="Arial" w:cs="Arial"/>
          <w:b/>
          <w:bCs/>
          <w:color w:val="000000"/>
          <w:sz w:val="18"/>
          <w:szCs w:val="18"/>
        </w:rPr>
        <w:t>XII. PREVZEM DEL</w:t>
      </w:r>
    </w:p>
    <w:p w14:paraId="10EFB5A0" w14:textId="77777777" w:rsidR="00F90C86" w:rsidRDefault="00A9098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90C86" w14:paraId="77BA3893" w14:textId="77777777">
        <w:tc>
          <w:tcPr>
            <w:tcW w:w="0" w:type="auto"/>
            <w:tcMar>
              <w:top w:w="0" w:type="auto"/>
              <w:bottom w:w="0" w:type="auto"/>
            </w:tcMar>
          </w:tcPr>
          <w:p w14:paraId="57177412" w14:textId="77777777" w:rsidR="00F90C86" w:rsidRDefault="00A90982">
            <w:pPr>
              <w:spacing w:before="225" w:after="225"/>
              <w:jc w:val="both"/>
            </w:pPr>
            <w:r>
              <w:rPr>
                <w:rFonts w:ascii="Arial" w:hAnsi="Arial" w:cs="Arial"/>
                <w:color w:val="000000"/>
                <w:sz w:val="18"/>
                <w:szCs w:val="18"/>
              </w:rPr>
              <w:t xml:space="preserve">Izvajalec je dolžan datum dokončanja del vpisati v gradbeni dnevnik in naročnika takoj pozvati na </w:t>
            </w:r>
            <w:r>
              <w:rPr>
                <w:rFonts w:ascii="Arial" w:hAnsi="Arial" w:cs="Arial"/>
                <w:color w:val="000000"/>
                <w:sz w:val="18"/>
                <w:szCs w:val="18"/>
              </w:rPr>
              <w:t>prevzem del.</w:t>
            </w:r>
          </w:p>
          <w:p w14:paraId="39CCB22D" w14:textId="77777777" w:rsidR="00F90C86" w:rsidRDefault="00A90982">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7CDC47CE" w14:textId="77777777" w:rsidR="00F90C86" w:rsidRDefault="00A90982">
            <w:pPr>
              <w:spacing w:before="225" w:after="225"/>
              <w:jc w:val="both"/>
            </w:pPr>
            <w:r>
              <w:rPr>
                <w:rFonts w:ascii="Arial" w:hAnsi="Arial" w:cs="Arial"/>
                <w:color w:val="000000"/>
                <w:sz w:val="18"/>
                <w:szCs w:val="18"/>
              </w:rPr>
              <w:t>O dokončanju in prevzemu del sestavijo</w:t>
            </w:r>
            <w:r>
              <w:rPr>
                <w:rFonts w:ascii="Arial" w:hAnsi="Arial" w:cs="Arial"/>
                <w:color w:val="000000"/>
                <w:sz w:val="18"/>
                <w:szCs w:val="18"/>
              </w:rPr>
              <w:t xml:space="preserve">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F90C86" w14:paraId="2F08D973" w14:textId="77777777">
              <w:tc>
                <w:tcPr>
                  <w:tcW w:w="0" w:type="auto"/>
                  <w:tcMar>
                    <w:top w:w="0" w:type="auto"/>
                    <w:bottom w:w="0" w:type="auto"/>
                  </w:tcMar>
                </w:tcPr>
                <w:p w14:paraId="29BB9369"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1C12FA70"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datume začetka in končanja del in datum prev</w:t>
                  </w:r>
                  <w:r>
                    <w:rPr>
                      <w:rFonts w:ascii="Arial" w:hAnsi="Arial" w:cs="Arial"/>
                      <w:color w:val="000000"/>
                      <w:sz w:val="18"/>
                      <w:szCs w:val="18"/>
                    </w:rPr>
                    <w:t>zema del,</w:t>
                  </w:r>
                </w:p>
                <w:p w14:paraId="1F1E659E"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6C2D2A73"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1BC265A1"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w:t>
                  </w:r>
                  <w:r>
                    <w:rPr>
                      <w:rFonts w:ascii="Arial" w:hAnsi="Arial" w:cs="Arial"/>
                      <w:color w:val="000000"/>
                      <w:sz w:val="18"/>
                      <w:szCs w:val="18"/>
                    </w:rPr>
                    <w:t>ematsko v tabeli),</w:t>
                  </w:r>
                </w:p>
                <w:p w14:paraId="0BC1A20A"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E72173A"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19F1CB63"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6C145B18"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63F7A885" w14:textId="77777777" w:rsidR="00F90C86" w:rsidRDefault="00A90982" w:rsidP="00A90982">
                  <w:pPr>
                    <w:numPr>
                      <w:ilvl w:val="0"/>
                      <w:numId w:val="15"/>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018AD02C" w14:textId="77777777" w:rsidR="00F90C86" w:rsidRDefault="00F90C86"/>
          <w:p w14:paraId="4560CEB9" w14:textId="77777777" w:rsidR="00F90C86" w:rsidRDefault="00A90982">
            <w:pPr>
              <w:spacing w:before="225" w:after="225"/>
              <w:jc w:val="both"/>
            </w:pPr>
            <w:r>
              <w:rPr>
                <w:rFonts w:ascii="Arial" w:hAnsi="Arial" w:cs="Arial"/>
                <w:color w:val="000000"/>
                <w:sz w:val="18"/>
                <w:szCs w:val="18"/>
              </w:rPr>
              <w:lastRenderedPageBreak/>
              <w:t>Če se naročnik v roku 8 dni ne odzove pozivu izvajalca naj prevzame dela, sestavi izvajalec prevzemni zapisnik v njegovi odsotnosti. V tem primeru z dnem izročitve zapisnika naročniku nastopijo pravne posledice povezane z izročitvijo in prevzemom del.</w:t>
            </w:r>
          </w:p>
          <w:p w14:paraId="2DE76587" w14:textId="77777777" w:rsidR="00F90C86" w:rsidRDefault="00A90982">
            <w:pPr>
              <w:spacing w:before="225" w:after="225"/>
              <w:jc w:val="both"/>
            </w:pPr>
            <w:r>
              <w:rPr>
                <w:rFonts w:ascii="Arial" w:hAnsi="Arial" w:cs="Arial"/>
                <w:color w:val="000000"/>
                <w:sz w:val="18"/>
                <w:szCs w:val="18"/>
              </w:rPr>
              <w:t>Pogo</w:t>
            </w:r>
            <w:r>
              <w:rPr>
                <w:rFonts w:ascii="Arial" w:hAnsi="Arial" w:cs="Arial"/>
                <w:color w:val="000000"/>
                <w:sz w:val="18"/>
                <w:szCs w:val="18"/>
              </w:rPr>
              <w:t>dbeni stranki sta sporazumni, da takoj po uspešnem prevzemu vseh del iz te pogodbe začneta z izdelavo končnega obračuna, ki ga izdelata v najkrajšem možnem času, vendar ne pozneje kot v 10 dneh od dneva uspešnega prevzema del.</w:t>
            </w:r>
          </w:p>
          <w:p w14:paraId="212EB493" w14:textId="77777777" w:rsidR="00F90C86" w:rsidRDefault="00A90982">
            <w:pPr>
              <w:spacing w:before="225" w:after="225"/>
              <w:jc w:val="both"/>
            </w:pPr>
            <w:r>
              <w:rPr>
                <w:rFonts w:ascii="Arial" w:hAnsi="Arial" w:cs="Arial"/>
                <w:color w:val="000000"/>
                <w:sz w:val="18"/>
                <w:szCs w:val="18"/>
              </w:rPr>
              <w:t>Če katerakoli od pogodbenih s</w:t>
            </w:r>
            <w:r>
              <w:rPr>
                <w:rFonts w:ascii="Arial" w:hAnsi="Arial" w:cs="Arial"/>
                <w:color w:val="000000"/>
                <w:sz w:val="18"/>
                <w:szCs w:val="18"/>
              </w:rPr>
              <w:t>trank brez utemeljenega razloga ne želi in ne sodeluje pri izdelavi končnega obračuna, ga sme izdelati druga pogodbena stranka v njegovi odsotnosti.</w:t>
            </w:r>
          </w:p>
          <w:p w14:paraId="17D23EA7" w14:textId="77777777" w:rsidR="00F90C86" w:rsidRDefault="00A90982">
            <w:pPr>
              <w:spacing w:before="225" w:after="225"/>
              <w:jc w:val="both"/>
            </w:pPr>
            <w:r>
              <w:rPr>
                <w:rFonts w:ascii="Arial" w:hAnsi="Arial" w:cs="Arial"/>
                <w:color w:val="000000"/>
                <w:sz w:val="18"/>
                <w:szCs w:val="18"/>
              </w:rPr>
              <w:t>Ob končni primopredaji del mora izvajalec naročniku izročiti vso dokumentacijo v zvezi z investicijo in vso</w:t>
            </w:r>
            <w:r>
              <w:rPr>
                <w:rFonts w:ascii="Arial" w:hAnsi="Arial" w:cs="Arial"/>
                <w:color w:val="000000"/>
                <w:sz w:val="18"/>
                <w:szCs w:val="18"/>
              </w:rPr>
              <w:t xml:space="preserve"> dokumentacijo, ki je bila zahtevana v postopku javnega razpisa.</w:t>
            </w:r>
          </w:p>
        </w:tc>
      </w:tr>
    </w:tbl>
    <w:p w14:paraId="3E194A2D" w14:textId="77777777" w:rsidR="00F90C86" w:rsidRDefault="00A90982">
      <w:pPr>
        <w:spacing w:before="225" w:after="225" w:line="240" w:lineRule="auto"/>
        <w:jc w:val="both"/>
      </w:pPr>
      <w:r>
        <w:rPr>
          <w:rFonts w:ascii="Arial" w:hAnsi="Arial" w:cs="Arial"/>
          <w:b/>
          <w:bCs/>
          <w:color w:val="000000"/>
          <w:sz w:val="18"/>
          <w:szCs w:val="18"/>
        </w:rPr>
        <w:t>XIII. ODPRAVA NAPAK OZIROMA POMANJKJIVOSTI TER GARANCIJSKA DOBA</w:t>
      </w:r>
    </w:p>
    <w:p w14:paraId="6B3F740A" w14:textId="77777777" w:rsidR="00F90C86" w:rsidRDefault="00A9098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90C86" w14:paraId="5D052AAB" w14:textId="77777777">
        <w:tc>
          <w:tcPr>
            <w:tcW w:w="0" w:type="auto"/>
            <w:tcMar>
              <w:top w:w="0" w:type="auto"/>
              <w:bottom w:w="0" w:type="auto"/>
            </w:tcMar>
          </w:tcPr>
          <w:p w14:paraId="7C539FB6" w14:textId="77777777" w:rsidR="00F90C86" w:rsidRDefault="00A90982">
            <w:pPr>
              <w:spacing w:before="225" w:after="225"/>
              <w:jc w:val="both"/>
            </w:pPr>
            <w:r>
              <w:rPr>
                <w:rFonts w:ascii="Arial" w:hAnsi="Arial" w:cs="Arial"/>
                <w:color w:val="000000"/>
                <w:sz w:val="18"/>
                <w:szCs w:val="18"/>
              </w:rPr>
              <w:t xml:space="preserve">Izvajalec odgovarja za morebitne napake v izdelavi objekta po tej pogodbi, ki zadevajo njegovo solidnost </w:t>
            </w:r>
            <w:r>
              <w:rPr>
                <w:rFonts w:ascii="Arial" w:hAnsi="Arial" w:cs="Arial"/>
                <w:b/>
                <w:bCs/>
                <w:color w:val="000000"/>
                <w:sz w:val="18"/>
                <w:szCs w:val="18"/>
              </w:rPr>
              <w:t>5</w:t>
            </w:r>
            <w:r>
              <w:rPr>
                <w:rFonts w:ascii="Arial" w:hAnsi="Arial" w:cs="Arial"/>
                <w:color w:val="000000"/>
                <w:sz w:val="18"/>
                <w:szCs w:val="18"/>
              </w:rPr>
              <w:t xml:space="preserve"> let, za ka</w:t>
            </w:r>
            <w:r>
              <w:rPr>
                <w:rFonts w:ascii="Arial" w:hAnsi="Arial" w:cs="Arial"/>
                <w:color w:val="000000"/>
                <w:sz w:val="18"/>
                <w:szCs w:val="18"/>
              </w:rPr>
              <w:t xml:space="preserve">kovost izvedenih del </w:t>
            </w:r>
            <w:r>
              <w:rPr>
                <w:rFonts w:ascii="Arial" w:hAnsi="Arial" w:cs="Arial"/>
                <w:b/>
                <w:bCs/>
                <w:color w:val="000000"/>
                <w:sz w:val="18"/>
                <w:szCs w:val="18"/>
              </w:rPr>
              <w:t>10</w:t>
            </w:r>
            <w:r>
              <w:rPr>
                <w:rFonts w:ascii="Arial" w:hAnsi="Arial" w:cs="Arial"/>
                <w:color w:val="000000"/>
                <w:sz w:val="18"/>
                <w:szCs w:val="18"/>
              </w:rPr>
              <w:t xml:space="preserve"> let od sprejema in izročitve objekta ali del oziroma od dneva uporabe. Za opremo, ki jo je izvajalec vgradil pa velja glede vsebine in roka garancija proizvajalca.</w:t>
            </w:r>
          </w:p>
          <w:p w14:paraId="2F230187" w14:textId="77777777" w:rsidR="00F90C86" w:rsidRDefault="00A90982">
            <w:pPr>
              <w:spacing w:before="225" w:after="225"/>
              <w:jc w:val="both"/>
            </w:pPr>
            <w:r>
              <w:rPr>
                <w:rFonts w:ascii="Arial" w:hAnsi="Arial" w:cs="Arial"/>
                <w:color w:val="000000"/>
                <w:sz w:val="18"/>
                <w:szCs w:val="18"/>
              </w:rPr>
              <w:t xml:space="preserve">Garancijski roki začnejo teči z dnem končnega zapisniškega prevzema </w:t>
            </w:r>
            <w:r>
              <w:rPr>
                <w:rFonts w:ascii="Arial" w:hAnsi="Arial" w:cs="Arial"/>
                <w:color w:val="000000"/>
                <w:sz w:val="18"/>
                <w:szCs w:val="18"/>
              </w:rPr>
              <w:t>pogodbenih del in ko so odpravljene vse napake in manjkajoča dela.</w:t>
            </w:r>
          </w:p>
          <w:p w14:paraId="6CFE6DFC" w14:textId="77777777" w:rsidR="00F90C86" w:rsidRDefault="00A90982">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w:t>
            </w:r>
            <w:r>
              <w:rPr>
                <w:rFonts w:ascii="Arial" w:hAnsi="Arial" w:cs="Arial"/>
                <w:color w:val="000000"/>
                <w:sz w:val="18"/>
                <w:szCs w:val="18"/>
              </w:rPr>
              <w:t>m prevzema.</w:t>
            </w:r>
          </w:p>
          <w:p w14:paraId="77CE437F" w14:textId="77777777" w:rsidR="00F90C86" w:rsidRDefault="00A90982">
            <w:pPr>
              <w:spacing w:before="225" w:after="225"/>
              <w:jc w:val="both"/>
            </w:pPr>
            <w:r>
              <w:rPr>
                <w:rFonts w:ascii="Arial" w:hAnsi="Arial" w:cs="Arial"/>
                <w:color w:val="000000"/>
                <w:sz w:val="18"/>
                <w:szCs w:val="18"/>
              </w:rPr>
              <w:t xml:space="preserve">Garancija je vezana na normalne pogoje uporabe in primerno ter strokovno vzdrževanje. V primeru, da se v garancijski dobi pojavi napaka zaradi nesolidnega dela ali materiala, jo mora izvajalec odpraviti na svoje stroške v primernem roku, potem </w:t>
            </w:r>
            <w:r>
              <w:rPr>
                <w:rFonts w:ascii="Arial" w:hAnsi="Arial" w:cs="Arial"/>
                <w:color w:val="000000"/>
                <w:sz w:val="18"/>
                <w:szCs w:val="18"/>
              </w:rPr>
              <w:t>ko ga naročnik obvesti o nastali napaki.</w:t>
            </w:r>
          </w:p>
          <w:p w14:paraId="3F004F28" w14:textId="77777777" w:rsidR="00F90C86" w:rsidRDefault="00A90982">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w:t>
            </w:r>
            <w:r>
              <w:rPr>
                <w:rFonts w:ascii="Arial" w:hAnsi="Arial" w:cs="Arial"/>
                <w:color w:val="000000"/>
                <w:sz w:val="18"/>
                <w:szCs w:val="18"/>
              </w:rPr>
              <w:t>anki s primopredajnim zapisnikom ugotovita, da mora izvajalec določena dela dokončati, popraviti ali jih takoj ponovno izvesti, ali če izvajalec v primernem roku ne odstrani napake in se z naročnikom ne dogovori za nov rok odstranitve, lahko naročnik odstr</w:t>
            </w:r>
            <w:r>
              <w:rPr>
                <w:rFonts w:ascii="Arial" w:hAnsi="Arial" w:cs="Arial"/>
                <w:color w:val="000000"/>
                <w:sz w:val="18"/>
                <w:szCs w:val="18"/>
              </w:rPr>
              <w:t>anitev napake poveri drugemu izvajalcu na stroške izvajalca iz te pogodbe s pribitkom vseh stroškov, ki jih je utrpel naročnik (kot dober gospodar). Naročnik si v tem primeru zaračuna v breme izvajalca 3 % pribitek na vrednost teh del za kritje svojih mani</w:t>
            </w:r>
            <w:r>
              <w:rPr>
                <w:rFonts w:ascii="Arial" w:hAnsi="Arial" w:cs="Arial"/>
                <w:color w:val="000000"/>
                <w:sz w:val="18"/>
                <w:szCs w:val="18"/>
              </w:rPr>
              <w:t>pulativnih stroškov.</w:t>
            </w:r>
          </w:p>
          <w:p w14:paraId="09E97A4A" w14:textId="77777777" w:rsidR="00F90C86" w:rsidRDefault="00A90982">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w:t>
            </w:r>
            <w:r>
              <w:rPr>
                <w:rFonts w:ascii="Arial" w:hAnsi="Arial" w:cs="Arial"/>
                <w:color w:val="000000"/>
                <w:sz w:val="18"/>
                <w:szCs w:val="18"/>
              </w:rPr>
              <w:t xml:space="preserve"> do vzpostavitve funkcionalnega stanja.</w:t>
            </w:r>
          </w:p>
        </w:tc>
      </w:tr>
    </w:tbl>
    <w:p w14:paraId="2A42CE65" w14:textId="77777777" w:rsidR="00F90C86" w:rsidRDefault="00A90982">
      <w:pPr>
        <w:spacing w:before="225" w:after="225" w:line="240" w:lineRule="auto"/>
        <w:jc w:val="both"/>
      </w:pPr>
      <w:r>
        <w:rPr>
          <w:rFonts w:ascii="Arial" w:hAnsi="Arial" w:cs="Arial"/>
          <w:b/>
          <w:bCs/>
          <w:color w:val="000000"/>
          <w:sz w:val="18"/>
          <w:szCs w:val="18"/>
        </w:rPr>
        <w:t>XIV. JAMSTVA IN ZAVAROVANJA</w:t>
      </w:r>
    </w:p>
    <w:p w14:paraId="5FF4BE39" w14:textId="77777777" w:rsidR="00F90C86" w:rsidRDefault="00A9098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F90C86" w14:paraId="5FB1ACAD" w14:textId="77777777">
        <w:tc>
          <w:tcPr>
            <w:tcW w:w="0" w:type="auto"/>
            <w:tcMar>
              <w:top w:w="0" w:type="auto"/>
              <w:bottom w:w="0" w:type="auto"/>
            </w:tcMar>
          </w:tcPr>
          <w:p w14:paraId="4B328020" w14:textId="77777777" w:rsidR="00F90C86" w:rsidRDefault="00A90982">
            <w:pPr>
              <w:spacing w:before="225" w:after="225"/>
              <w:jc w:val="both"/>
            </w:pPr>
            <w:r>
              <w:rPr>
                <w:rFonts w:ascii="Arial" w:hAnsi="Arial" w:cs="Arial"/>
                <w:color w:val="000000"/>
                <w:sz w:val="18"/>
                <w:szCs w:val="18"/>
              </w:rPr>
              <w:t>ZAVAROVANJE ZA DOBRO IZVEDBO</w:t>
            </w:r>
          </w:p>
          <w:p w14:paraId="6B6A2948" w14:textId="77777777" w:rsidR="00F90C86" w:rsidRDefault="00A90982">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zadržana sredstva</w:t>
            </w:r>
          </w:p>
          <w:p w14:paraId="62BEB14E" w14:textId="77777777" w:rsidR="00F90C86" w:rsidRDefault="00A90982">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10,00 % pogodbene vrednosti z DDV</w:t>
            </w:r>
          </w:p>
          <w:p w14:paraId="48A4EACE" w14:textId="77777777" w:rsidR="00F90C86" w:rsidRDefault="00A90982">
            <w:pPr>
              <w:spacing w:before="225" w:after="225"/>
              <w:jc w:val="both"/>
            </w:pPr>
            <w:r>
              <w:rPr>
                <w:rFonts w:ascii="Arial" w:hAnsi="Arial" w:cs="Arial"/>
                <w:color w:val="000000"/>
                <w:sz w:val="18"/>
                <w:szCs w:val="18"/>
              </w:rPr>
              <w:t xml:space="preserve">Čas veljavnosti: </w:t>
            </w:r>
            <w:r>
              <w:rPr>
                <w:rFonts w:ascii="Arial" w:hAnsi="Arial" w:cs="Arial"/>
                <w:b/>
                <w:bCs/>
                <w:color w:val="000000"/>
                <w:sz w:val="18"/>
                <w:szCs w:val="18"/>
              </w:rPr>
              <w:t>do prevzema vseh del</w:t>
            </w:r>
          </w:p>
          <w:p w14:paraId="79D0C922" w14:textId="77777777" w:rsidR="00F90C86" w:rsidRDefault="00A90982">
            <w:pPr>
              <w:spacing w:before="225" w:after="225"/>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w:t>
            </w:r>
            <w:r>
              <w:rPr>
                <w:rFonts w:ascii="Arial" w:hAnsi="Arial" w:cs="Arial"/>
                <w:color w:val="000000"/>
                <w:sz w:val="18"/>
                <w:szCs w:val="18"/>
              </w:rPr>
              <w:lastRenderedPageBreak/>
              <w:t>od pogodbe.</w:t>
            </w:r>
          </w:p>
          <w:p w14:paraId="59C1178F" w14:textId="77777777" w:rsidR="00F90C86" w:rsidRDefault="00A90982">
            <w:pPr>
              <w:spacing w:before="225" w:after="225"/>
              <w:jc w:val="both"/>
            </w:pPr>
            <w:r>
              <w:rPr>
                <w:rFonts w:ascii="Arial" w:hAnsi="Arial" w:cs="Arial"/>
                <w:color w:val="000000"/>
                <w:sz w:val="18"/>
                <w:szCs w:val="18"/>
              </w:rPr>
              <w:t>Zavarovanje za</w:t>
            </w:r>
            <w:r>
              <w:rPr>
                <w:rFonts w:ascii="Arial" w:hAnsi="Arial" w:cs="Arial"/>
                <w:color w:val="000000"/>
                <w:sz w:val="18"/>
                <w:szCs w:val="18"/>
              </w:rPr>
              <w:t xml:space="preserve"> dobro izvedbo pogodbenih obveznosti naročnik unovči za vse primere kršitev obveznosti izvajalca iz te pogodbe, vezanih na izvajanje pogodbe, pri čemer v zvezi z višino unovčitve upošteva naravo in obseg kršitve pogodbenih obveznosti.</w:t>
            </w:r>
          </w:p>
        </w:tc>
      </w:tr>
    </w:tbl>
    <w:p w14:paraId="3E3A5FFC" w14:textId="77777777" w:rsidR="00F90C86" w:rsidRDefault="00A90982">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F90C86" w14:paraId="2C6281AA" w14:textId="77777777">
        <w:tc>
          <w:tcPr>
            <w:tcW w:w="0" w:type="auto"/>
            <w:tcMar>
              <w:top w:w="0" w:type="auto"/>
              <w:bottom w:w="0" w:type="auto"/>
            </w:tcMar>
          </w:tcPr>
          <w:p w14:paraId="6081190B" w14:textId="77777777" w:rsidR="00F90C86" w:rsidRDefault="00A90982">
            <w:pPr>
              <w:spacing w:before="225" w:after="225"/>
              <w:jc w:val="both"/>
            </w:pPr>
            <w:r>
              <w:rPr>
                <w:rFonts w:ascii="Arial" w:hAnsi="Arial" w:cs="Arial"/>
                <w:color w:val="000000"/>
                <w:sz w:val="18"/>
                <w:szCs w:val="18"/>
              </w:rPr>
              <w:t>ZAVAROVANJE</w:t>
            </w:r>
            <w:r>
              <w:rPr>
                <w:rFonts w:ascii="Arial" w:hAnsi="Arial" w:cs="Arial"/>
                <w:color w:val="000000"/>
                <w:sz w:val="18"/>
                <w:szCs w:val="18"/>
              </w:rPr>
              <w:t xml:space="preserve"> ODGOVORNOSTI</w:t>
            </w:r>
          </w:p>
          <w:p w14:paraId="53AA944F" w14:textId="77777777" w:rsidR="00F90C86" w:rsidRDefault="00A90982">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10,00 % pogodbene vrednosti z DDV</w:t>
            </w:r>
          </w:p>
          <w:p w14:paraId="52088852" w14:textId="77777777" w:rsidR="00F90C86" w:rsidRDefault="00A90982">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5A15225C" w14:textId="77777777" w:rsidR="00F90C86" w:rsidRDefault="00A9098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F90C86" w14:paraId="42BA9497" w14:textId="77777777">
        <w:tc>
          <w:tcPr>
            <w:tcW w:w="0" w:type="auto"/>
            <w:tcMar>
              <w:top w:w="0" w:type="auto"/>
              <w:bottom w:w="0" w:type="auto"/>
            </w:tcMar>
          </w:tcPr>
          <w:p w14:paraId="77D407D3" w14:textId="77777777" w:rsidR="00F90C86" w:rsidRDefault="00A90982">
            <w:pPr>
              <w:spacing w:before="225" w:after="225"/>
              <w:jc w:val="both"/>
            </w:pPr>
            <w:r>
              <w:rPr>
                <w:rFonts w:ascii="Arial" w:hAnsi="Arial" w:cs="Arial"/>
                <w:color w:val="000000"/>
                <w:sz w:val="18"/>
                <w:szCs w:val="18"/>
              </w:rPr>
              <w:t>ZAVAROVANJE ZA ODPRAVO NAPAK</w:t>
            </w:r>
          </w:p>
          <w:p w14:paraId="1C3D12C7" w14:textId="77777777" w:rsidR="00F90C86" w:rsidRDefault="00A90982">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banč</w:t>
            </w:r>
            <w:r>
              <w:rPr>
                <w:rFonts w:ascii="Arial" w:hAnsi="Arial" w:cs="Arial"/>
                <w:b/>
                <w:bCs/>
                <w:color w:val="000000"/>
                <w:sz w:val="18"/>
                <w:szCs w:val="18"/>
              </w:rPr>
              <w:t>na garancija / kavcijsko zavarovanje</w:t>
            </w:r>
          </w:p>
          <w:p w14:paraId="6E063023" w14:textId="77777777" w:rsidR="00F90C86" w:rsidRDefault="00A90982">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5,00 % pogodbene vrednosti z DDV</w:t>
            </w:r>
          </w:p>
          <w:p w14:paraId="7E71925E" w14:textId="77777777" w:rsidR="00F90C86" w:rsidRDefault="00A90982">
            <w:pPr>
              <w:spacing w:before="225" w:after="225"/>
              <w:jc w:val="both"/>
            </w:pPr>
            <w:r>
              <w:rPr>
                <w:rFonts w:ascii="Arial" w:hAnsi="Arial" w:cs="Arial"/>
                <w:color w:val="000000"/>
                <w:sz w:val="18"/>
                <w:szCs w:val="18"/>
              </w:rPr>
              <w:t xml:space="preserve">Čas veljavnosti: </w:t>
            </w:r>
            <w:r>
              <w:rPr>
                <w:rFonts w:ascii="Arial" w:hAnsi="Arial" w:cs="Arial"/>
                <w:b/>
                <w:bCs/>
                <w:color w:val="000000"/>
                <w:sz w:val="18"/>
                <w:szCs w:val="18"/>
              </w:rPr>
              <w:t>5 let od prevzema</w:t>
            </w:r>
          </w:p>
          <w:p w14:paraId="66091077" w14:textId="77777777" w:rsidR="00F90C86" w:rsidRDefault="00A90982">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w:t>
            </w:r>
            <w:r>
              <w:rPr>
                <w:rFonts w:ascii="Arial" w:hAnsi="Arial" w:cs="Arial"/>
                <w:color w:val="000000"/>
                <w:sz w:val="18"/>
                <w:szCs w:val="18"/>
              </w:rPr>
              <w:t xml:space="preserve"> pogodbenih obveznosti.</w:t>
            </w:r>
          </w:p>
          <w:p w14:paraId="04C989DD" w14:textId="77777777" w:rsidR="00F90C86" w:rsidRDefault="00A90982">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w:t>
            </w:r>
            <w:r>
              <w:rPr>
                <w:rFonts w:ascii="Arial" w:hAnsi="Arial" w:cs="Arial"/>
                <w:color w:val="000000"/>
                <w:sz w:val="18"/>
                <w:szCs w:val="18"/>
              </w:rPr>
              <w:t>veznosti.</w:t>
            </w:r>
          </w:p>
        </w:tc>
      </w:tr>
    </w:tbl>
    <w:p w14:paraId="0AE32C44" w14:textId="77777777" w:rsidR="00F90C86" w:rsidRDefault="00A90982">
      <w:pPr>
        <w:spacing w:before="225" w:after="225" w:line="240" w:lineRule="auto"/>
        <w:jc w:val="both"/>
      </w:pPr>
      <w:r>
        <w:rPr>
          <w:rFonts w:ascii="Arial" w:hAnsi="Arial" w:cs="Arial"/>
          <w:b/>
          <w:bCs/>
          <w:color w:val="000000"/>
          <w:sz w:val="18"/>
          <w:szCs w:val="18"/>
        </w:rPr>
        <w:t>XV. ODSTOP OD POGODBE</w:t>
      </w:r>
    </w:p>
    <w:p w14:paraId="4825E426" w14:textId="77777777" w:rsidR="00F90C86" w:rsidRDefault="00A90982">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F90C86" w14:paraId="280D660D" w14:textId="77777777">
        <w:tc>
          <w:tcPr>
            <w:tcW w:w="0" w:type="auto"/>
            <w:tcMar>
              <w:top w:w="0" w:type="auto"/>
              <w:bottom w:w="0" w:type="auto"/>
            </w:tcMar>
          </w:tcPr>
          <w:p w14:paraId="70AE6F87" w14:textId="77777777" w:rsidR="00F90C86" w:rsidRDefault="00A9098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EF97332" w14:textId="77777777" w:rsidR="00F90C86" w:rsidRDefault="00A90982">
            <w:pPr>
              <w:spacing w:before="225" w:after="225"/>
              <w:jc w:val="both"/>
            </w:pPr>
            <w:r>
              <w:rPr>
                <w:rFonts w:ascii="Arial" w:hAnsi="Arial" w:cs="Arial"/>
                <w:color w:val="000000"/>
                <w:sz w:val="18"/>
                <w:szCs w:val="18"/>
              </w:rPr>
              <w:t>Naročnik ima pravico o</w:t>
            </w:r>
            <w:r>
              <w:rPr>
                <w:rFonts w:ascii="Arial" w:hAnsi="Arial" w:cs="Arial"/>
                <w:color w:val="000000"/>
                <w:sz w:val="18"/>
                <w:szCs w:val="18"/>
              </w:rPr>
              <w:t>dstopiti od pogodbe kadarkoli, brez posledic za naročnika, če:</w:t>
            </w:r>
          </w:p>
          <w:tbl>
            <w:tblPr>
              <w:tblStyle w:val="NormalTablePHPDOCX"/>
              <w:tblW w:w="0" w:type="auto"/>
              <w:tblLook w:val="04A0" w:firstRow="1" w:lastRow="0" w:firstColumn="1" w:lastColumn="0" w:noHBand="0" w:noVBand="1"/>
            </w:tblPr>
            <w:tblGrid>
              <w:gridCol w:w="8746"/>
            </w:tblGrid>
            <w:tr w:rsidR="00F90C86" w14:paraId="0DBEFF18" w14:textId="77777777">
              <w:tc>
                <w:tcPr>
                  <w:tcW w:w="0" w:type="auto"/>
                  <w:tcMar>
                    <w:top w:w="0" w:type="auto"/>
                    <w:bottom w:w="0" w:type="auto"/>
                  </w:tcMar>
                </w:tcPr>
                <w:p w14:paraId="72C52764" w14:textId="77777777" w:rsidR="00F90C86" w:rsidRDefault="00A90982" w:rsidP="00A90982">
                  <w:pPr>
                    <w:numPr>
                      <w:ilvl w:val="0"/>
                      <w:numId w:val="1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0852CA1" w14:textId="77777777" w:rsidR="00F90C86" w:rsidRDefault="00A90982" w:rsidP="00A90982">
                  <w:pPr>
                    <w:numPr>
                      <w:ilvl w:val="0"/>
                      <w:numId w:val="1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00DD55B" w14:textId="77777777" w:rsidR="00F90C86" w:rsidRDefault="00A90982" w:rsidP="00A90982">
                  <w:pPr>
                    <w:numPr>
                      <w:ilvl w:val="0"/>
                      <w:numId w:val="1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w:t>
                  </w:r>
                  <w:r>
                    <w:rPr>
                      <w:rFonts w:ascii="Arial" w:hAnsi="Arial" w:cs="Arial"/>
                      <w:color w:val="000000"/>
                      <w:sz w:val="18"/>
                      <w:szCs w:val="18"/>
                    </w:rPr>
                    <w:t>te in standardov in je ne more vzpostaviti niti v naknadno dogovorjenem roku, ki mu ga določi naročnik.</w:t>
                  </w:r>
                </w:p>
              </w:tc>
            </w:tr>
          </w:tbl>
          <w:p w14:paraId="734CF8EF" w14:textId="77777777" w:rsidR="00F90C86" w:rsidRDefault="00F90C86"/>
          <w:p w14:paraId="6AF6D205" w14:textId="77777777" w:rsidR="00F90C86" w:rsidRDefault="00A9098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w:t>
            </w:r>
            <w:r>
              <w:rPr>
                <w:rFonts w:ascii="Arial" w:hAnsi="Arial" w:cs="Arial"/>
                <w:color w:val="000000"/>
                <w:sz w:val="18"/>
                <w:szCs w:val="18"/>
              </w:rPr>
              <w:t>slednjih okoliščinah:</w:t>
            </w:r>
          </w:p>
          <w:tbl>
            <w:tblPr>
              <w:tblStyle w:val="NormalTablePHPDOCX"/>
              <w:tblW w:w="0" w:type="auto"/>
              <w:tblLook w:val="04A0" w:firstRow="1" w:lastRow="0" w:firstColumn="1" w:lastColumn="0" w:noHBand="0" w:noVBand="1"/>
            </w:tblPr>
            <w:tblGrid>
              <w:gridCol w:w="8746"/>
            </w:tblGrid>
            <w:tr w:rsidR="00F90C86" w14:paraId="136E8206" w14:textId="77777777">
              <w:tc>
                <w:tcPr>
                  <w:tcW w:w="0" w:type="auto"/>
                  <w:tcMar>
                    <w:top w:w="0" w:type="auto"/>
                    <w:bottom w:w="0" w:type="auto"/>
                  </w:tcMar>
                </w:tcPr>
                <w:p w14:paraId="19E40AEC" w14:textId="77777777" w:rsidR="00F90C86" w:rsidRDefault="00A90982" w:rsidP="00A90982">
                  <w:pPr>
                    <w:numPr>
                      <w:ilvl w:val="0"/>
                      <w:numId w:val="1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C83B203" w14:textId="77777777" w:rsidR="00F90C86" w:rsidRDefault="00A90982" w:rsidP="00A90982">
                  <w:pPr>
                    <w:numPr>
                      <w:ilvl w:val="0"/>
                      <w:numId w:val="1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w:t>
                  </w:r>
                  <w:r>
                    <w:rPr>
                      <w:rFonts w:ascii="Arial" w:hAnsi="Arial" w:cs="Arial"/>
                      <w:color w:val="000000"/>
                      <w:sz w:val="18"/>
                      <w:szCs w:val="18"/>
                    </w:rPr>
                    <w:t xml:space="preserve"> pa s tem dejstvom naročnik ni bil seznanjen v postopku javnega naročanja;</w:t>
                  </w:r>
                </w:p>
                <w:p w14:paraId="4350F25C" w14:textId="77777777" w:rsidR="00F90C86" w:rsidRDefault="00A90982" w:rsidP="00A90982">
                  <w:pPr>
                    <w:numPr>
                      <w:ilvl w:val="0"/>
                      <w:numId w:val="1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17EE86A" w14:textId="77777777" w:rsidR="00F90C86" w:rsidRDefault="00F90C86"/>
          <w:p w14:paraId="4CA6E1E1" w14:textId="77777777" w:rsidR="00F90C86" w:rsidRDefault="00A90982">
            <w:pPr>
              <w:spacing w:before="225" w:after="225"/>
              <w:jc w:val="both"/>
            </w:pPr>
            <w:r>
              <w:rPr>
                <w:rFonts w:ascii="Arial" w:hAnsi="Arial" w:cs="Arial"/>
                <w:color w:val="000000"/>
                <w:sz w:val="18"/>
                <w:szCs w:val="18"/>
              </w:rPr>
              <w:lastRenderedPageBreak/>
              <w:t>Odstop od pogodbe učinkuje z dnem, ko izvajalec prejme pisn</w:t>
            </w:r>
            <w:r>
              <w:rPr>
                <w:rFonts w:ascii="Arial" w:hAnsi="Arial" w:cs="Arial"/>
                <w:color w:val="000000"/>
                <w:sz w:val="18"/>
                <w:szCs w:val="18"/>
              </w:rPr>
              <w:t>o izjavo naročnika o odstopu.</w:t>
            </w:r>
          </w:p>
          <w:p w14:paraId="3934577F" w14:textId="77777777" w:rsidR="00F90C86" w:rsidRDefault="00A9098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510BC11" w14:textId="77777777" w:rsidR="00F90C86" w:rsidRDefault="00A90982">
      <w:pPr>
        <w:spacing w:before="225" w:after="225" w:line="240" w:lineRule="auto"/>
        <w:jc w:val="both"/>
      </w:pPr>
      <w:r>
        <w:rPr>
          <w:rFonts w:ascii="Arial" w:hAnsi="Arial" w:cs="Arial"/>
          <w:b/>
          <w:bCs/>
          <w:color w:val="000000"/>
          <w:sz w:val="18"/>
          <w:szCs w:val="18"/>
        </w:rPr>
        <w:t>XVI. SOCIALNA KLAVZULA IN RAZVEZNI POGOJ</w:t>
      </w:r>
    </w:p>
    <w:p w14:paraId="0E0BACA0" w14:textId="77777777" w:rsidR="00F90C86" w:rsidRDefault="00A90982">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F90C86" w14:paraId="11C68D45" w14:textId="77777777">
        <w:tc>
          <w:tcPr>
            <w:tcW w:w="0" w:type="auto"/>
            <w:tcMar>
              <w:top w:w="0" w:type="auto"/>
              <w:bottom w:w="0" w:type="auto"/>
            </w:tcMar>
          </w:tcPr>
          <w:p w14:paraId="70EA1E6F" w14:textId="77777777" w:rsidR="00F90C86" w:rsidRDefault="00A90982">
            <w:pPr>
              <w:spacing w:before="225" w:after="225"/>
              <w:jc w:val="both"/>
            </w:pPr>
            <w:r>
              <w:rPr>
                <w:rFonts w:ascii="Arial" w:hAnsi="Arial" w:cs="Arial"/>
                <w:color w:val="000000"/>
                <w:sz w:val="18"/>
                <w:szCs w:val="18"/>
              </w:rPr>
              <w:t>Pogodba preneha veljati, če je naročnik seznanje</w:t>
            </w:r>
            <w:r>
              <w:rPr>
                <w:rFonts w:ascii="Arial" w:hAnsi="Arial" w:cs="Arial"/>
                <w:color w:val="000000"/>
                <w:sz w:val="18"/>
                <w:szCs w:val="18"/>
              </w:rPr>
              <w:t>n, da je sodišče s pravnomočno odločitvijo ugotovilo kršitev obveznosti iz drugega odstavka 3. člena ZJN-3 s strani izvajalca pogodbe o izvedbi javnega naročila ali njegovega podizvajalca ali če je naročnik seznanjen, da je pristojni državni organ pri izva</w:t>
            </w:r>
            <w:r>
              <w:rPr>
                <w:rFonts w:ascii="Arial" w:hAnsi="Arial" w:cs="Arial"/>
                <w:color w:val="000000"/>
                <w:sz w:val="18"/>
                <w:szCs w:val="18"/>
              </w:rPr>
              <w:t xml:space="preserve">jalcu pogodbe ali njegovem podizvajalcu v času izvajanja pogodbe ugotovil najmanj dve kršitvi v zvezi s plačilom za delo, delovnim časom, počitki, opravljanjem dela na podlagi pogodb civilnega prava kljub obstoju elementov delovnega razmerja ali v zvezi z </w:t>
            </w:r>
            <w:r>
              <w:rPr>
                <w:rFonts w:ascii="Arial" w:hAnsi="Arial" w:cs="Arial"/>
                <w:color w:val="000000"/>
                <w:sz w:val="18"/>
                <w:szCs w:val="18"/>
              </w:rPr>
              <w:t>zaposlovanjem na črno in za kateri mu je bila s pravnomočno odločitvijo ali več pravnomočnimi odločitvami izrečena globa za prekršek.</w:t>
            </w:r>
          </w:p>
          <w:p w14:paraId="609E7DE3" w14:textId="77777777" w:rsidR="00F90C86" w:rsidRDefault="00A90982">
            <w:pPr>
              <w:spacing w:before="225" w:after="225"/>
              <w:jc w:val="both"/>
            </w:pPr>
            <w:r>
              <w:rPr>
                <w:rFonts w:ascii="Arial" w:hAnsi="Arial" w:cs="Arial"/>
                <w:color w:val="000000"/>
                <w:sz w:val="18"/>
                <w:szCs w:val="18"/>
              </w:rPr>
              <w:t>Razvezni pogoj se uresniči pod pogojem, da je od seznanitve s kršitvijo in do izteka veljavnosti pogodbe še najmanj šest m</w:t>
            </w:r>
            <w:r>
              <w:rPr>
                <w:rFonts w:ascii="Arial" w:hAnsi="Arial" w:cs="Arial"/>
                <w:color w:val="000000"/>
                <w:sz w:val="18"/>
                <w:szCs w:val="18"/>
              </w:rPr>
              <w:t>esecev, v primeru nastopanja s podizvajalci pa tudi, če zaradi ugotovljene kršitve pri podizvajalcu izvajalec ustrezno ne nadomesti ali zamenja tega podizvajalca v roku 30 dni od seznanitve s kršitvijo.</w:t>
            </w:r>
          </w:p>
          <w:p w14:paraId="3B504728" w14:textId="77777777" w:rsidR="00F90C86" w:rsidRDefault="00A90982">
            <w:pPr>
              <w:spacing w:before="225" w:after="225"/>
              <w:jc w:val="both"/>
            </w:pPr>
            <w:r>
              <w:rPr>
                <w:rFonts w:ascii="Arial" w:hAnsi="Arial" w:cs="Arial"/>
                <w:color w:val="000000"/>
                <w:sz w:val="18"/>
                <w:szCs w:val="18"/>
              </w:rPr>
              <w:t>V primeru izpolnitve razveznega pogoja se šteje, da j</w:t>
            </w:r>
            <w:r>
              <w:rPr>
                <w:rFonts w:ascii="Arial" w:hAnsi="Arial" w:cs="Arial"/>
                <w:color w:val="000000"/>
                <w:sz w:val="18"/>
                <w:szCs w:val="18"/>
              </w:rPr>
              <w:t>e pogodba razvezana z dnem sklenitve nove pogodbe o izvedbi javnega naročila, naročnik pa mora nov postopek oddaje javnega naročila začeti nemudoma, vendar najkasneje v 30 dneh od seznanitve s kršitvijo. Če naročnik v tem roku ne začne novega postopka javn</w:t>
            </w:r>
            <w:r>
              <w:rPr>
                <w:rFonts w:ascii="Arial" w:hAnsi="Arial" w:cs="Arial"/>
                <w:color w:val="000000"/>
                <w:sz w:val="18"/>
                <w:szCs w:val="18"/>
              </w:rPr>
              <w:t>ega naročila, se šteje, da je pogodba razvezana trideseti dan od seznanitve s kršitvijo.</w:t>
            </w:r>
          </w:p>
        </w:tc>
      </w:tr>
    </w:tbl>
    <w:p w14:paraId="09264B57" w14:textId="77777777" w:rsidR="00F90C86" w:rsidRDefault="00A90982">
      <w:pPr>
        <w:spacing w:before="225" w:after="225" w:line="240" w:lineRule="auto"/>
        <w:jc w:val="both"/>
      </w:pPr>
      <w:r>
        <w:rPr>
          <w:rFonts w:ascii="Arial" w:hAnsi="Arial" w:cs="Arial"/>
          <w:b/>
          <w:bCs/>
          <w:color w:val="000000"/>
          <w:sz w:val="18"/>
          <w:szCs w:val="18"/>
        </w:rPr>
        <w:t>XVII. ZAVAROVANJE DEL, MATERIALA IN OPREME</w:t>
      </w:r>
    </w:p>
    <w:p w14:paraId="1D24EFB8" w14:textId="77777777" w:rsidR="00F90C86" w:rsidRDefault="00A90982">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F90C86" w14:paraId="1FBB9BEA" w14:textId="77777777">
        <w:tc>
          <w:tcPr>
            <w:tcW w:w="0" w:type="auto"/>
            <w:tcMar>
              <w:top w:w="0" w:type="auto"/>
              <w:bottom w:w="0" w:type="auto"/>
            </w:tcMar>
          </w:tcPr>
          <w:p w14:paraId="2D0D38A4" w14:textId="77777777" w:rsidR="00F90C86" w:rsidRDefault="00A90982">
            <w:pPr>
              <w:spacing w:before="225" w:after="225"/>
              <w:jc w:val="both"/>
            </w:pPr>
            <w:r>
              <w:rPr>
                <w:rFonts w:ascii="Arial" w:hAnsi="Arial" w:cs="Arial"/>
                <w:color w:val="000000"/>
                <w:sz w:val="18"/>
                <w:szCs w:val="18"/>
              </w:rPr>
              <w:t>Izvajalec je dolžan na svoje stroške zavarovati vsa dela, material in opremo do njihove polne vrednosti, do izroči</w:t>
            </w:r>
            <w:r>
              <w:rPr>
                <w:rFonts w:ascii="Arial" w:hAnsi="Arial" w:cs="Arial"/>
                <w:color w:val="000000"/>
                <w:sz w:val="18"/>
                <w:szCs w:val="18"/>
              </w:rPr>
              <w:t>tve objekta naročniku, proti vsem rizikom in zavarovati vse vrste svoje odgovornosti za primere, ki bi nastali iz predmeta te pogodbe.</w:t>
            </w:r>
          </w:p>
          <w:p w14:paraId="6F42BA66" w14:textId="77777777" w:rsidR="00F90C86" w:rsidRDefault="00A90982">
            <w:pPr>
              <w:spacing w:before="225" w:after="225"/>
              <w:jc w:val="both"/>
            </w:pPr>
            <w:r>
              <w:rPr>
                <w:rFonts w:ascii="Arial" w:hAnsi="Arial" w:cs="Arial"/>
                <w:color w:val="000000"/>
                <w:sz w:val="18"/>
                <w:szCs w:val="18"/>
              </w:rPr>
              <w:t>Izvajalec je dolžan zavarovati svojo dejavnost tudi v skladu z zakonodajo s področja graditve ter zavarovati eventualno š</w:t>
            </w:r>
            <w:r>
              <w:rPr>
                <w:rFonts w:ascii="Arial" w:hAnsi="Arial" w:cs="Arial"/>
                <w:color w:val="000000"/>
                <w:sz w:val="18"/>
                <w:szCs w:val="18"/>
              </w:rPr>
              <w:t>kodo na objektu in izvedenih delih.</w:t>
            </w:r>
          </w:p>
          <w:p w14:paraId="6DF5DE8D" w14:textId="77777777" w:rsidR="00F90C86" w:rsidRDefault="00A90982">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w:t>
            </w:r>
            <w:r>
              <w:rPr>
                <w:rFonts w:ascii="Arial" w:hAnsi="Arial" w:cs="Arial"/>
                <w:color w:val="000000"/>
                <w:sz w:val="18"/>
                <w:szCs w:val="18"/>
              </w:rPr>
              <w:t>ce iz prejšnjega odstavka tega člena.</w:t>
            </w:r>
          </w:p>
          <w:p w14:paraId="0C67BF09" w14:textId="77777777" w:rsidR="00F90C86" w:rsidRDefault="00A90982">
            <w:pPr>
              <w:spacing w:before="225" w:after="225"/>
              <w:jc w:val="both"/>
            </w:pPr>
            <w:r>
              <w:rPr>
                <w:rFonts w:ascii="Arial" w:hAnsi="Arial" w:cs="Arial"/>
                <w:color w:val="000000"/>
                <w:sz w:val="18"/>
                <w:szCs w:val="18"/>
              </w:rPr>
              <w:t>Območje gradnje izvajalec opremi v skladu s predpisi s področja gradnje in varstva in zdravja pri delu.</w:t>
            </w:r>
          </w:p>
          <w:p w14:paraId="031880D5" w14:textId="77777777" w:rsidR="00F90C86" w:rsidRDefault="00A90982">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5E132692" w14:textId="77777777" w:rsidR="00F90C86" w:rsidRDefault="00A90982">
            <w:pPr>
              <w:spacing w:before="225" w:after="225"/>
              <w:jc w:val="both"/>
            </w:pPr>
            <w:r>
              <w:rPr>
                <w:rFonts w:ascii="Arial" w:hAnsi="Arial" w:cs="Arial"/>
                <w:color w:val="000000"/>
                <w:sz w:val="18"/>
                <w:szCs w:val="18"/>
              </w:rPr>
              <w:t>Izvajalec se odpoveduje zahtevkom iz naslova organizacije gradbišča in metodologije dela pri sočasni izvedbi z drugimi izvaj</w:t>
            </w:r>
            <w:r>
              <w:rPr>
                <w:rFonts w:ascii="Arial" w:hAnsi="Arial" w:cs="Arial"/>
                <w:color w:val="000000"/>
                <w:sz w:val="18"/>
                <w:szCs w:val="18"/>
              </w:rPr>
              <w:t>alci, ki izvajajo dela morebiti za naročnika ali drugega investitorja znotraj območja investicije.</w:t>
            </w:r>
          </w:p>
        </w:tc>
      </w:tr>
    </w:tbl>
    <w:p w14:paraId="7B592790" w14:textId="77777777" w:rsidR="00F90C86" w:rsidRDefault="00A90982">
      <w:pPr>
        <w:spacing w:before="225" w:after="225" w:line="240" w:lineRule="auto"/>
        <w:jc w:val="both"/>
      </w:pPr>
      <w:r>
        <w:rPr>
          <w:rFonts w:ascii="Arial" w:hAnsi="Arial" w:cs="Arial"/>
          <w:b/>
          <w:bCs/>
          <w:color w:val="000000"/>
          <w:sz w:val="18"/>
          <w:szCs w:val="18"/>
        </w:rPr>
        <w:t>XVIII. REŠEVANJE SPOROV</w:t>
      </w:r>
    </w:p>
    <w:p w14:paraId="264FAB10" w14:textId="77777777" w:rsidR="00F90C86" w:rsidRDefault="00A90982">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F90C86" w14:paraId="2941331B" w14:textId="77777777">
        <w:tc>
          <w:tcPr>
            <w:tcW w:w="0" w:type="auto"/>
            <w:tcMar>
              <w:top w:w="0" w:type="auto"/>
              <w:bottom w:w="0" w:type="auto"/>
            </w:tcMar>
          </w:tcPr>
          <w:p w14:paraId="59624014" w14:textId="77777777" w:rsidR="00F90C86" w:rsidRDefault="00A90982">
            <w:pPr>
              <w:spacing w:before="225" w:after="225"/>
              <w:jc w:val="both"/>
            </w:pPr>
            <w:r>
              <w:rPr>
                <w:rFonts w:ascii="Arial" w:hAnsi="Arial" w:cs="Arial"/>
                <w:color w:val="000000"/>
                <w:sz w:val="18"/>
                <w:szCs w:val="18"/>
              </w:rPr>
              <w:t>Morebitne spore v zvezi z izvajanjem te pogodbe bosta pogodbeni stranki skušali rešiti sporazumno v skladu s pogodbo. Če sp</w:t>
            </w:r>
            <w:r>
              <w:rPr>
                <w:rFonts w:ascii="Arial" w:hAnsi="Arial" w:cs="Arial"/>
                <w:color w:val="000000"/>
                <w:sz w:val="18"/>
                <w:szCs w:val="18"/>
              </w:rPr>
              <w:t>ornega vprašanja ne bo možno rešiti sporazumno, lahko vsaka pogodbena stranka sproži spor pri stvarno pristojnem sodišču po sedežu naročnika.</w:t>
            </w:r>
          </w:p>
        </w:tc>
      </w:tr>
    </w:tbl>
    <w:p w14:paraId="4552659B" w14:textId="77777777" w:rsidR="00F90C86" w:rsidRDefault="00A90982">
      <w:pPr>
        <w:spacing w:before="225" w:after="225" w:line="240" w:lineRule="auto"/>
        <w:jc w:val="both"/>
      </w:pPr>
      <w:r>
        <w:rPr>
          <w:rFonts w:ascii="Arial" w:hAnsi="Arial" w:cs="Arial"/>
          <w:b/>
          <w:bCs/>
          <w:color w:val="000000"/>
          <w:sz w:val="18"/>
          <w:szCs w:val="18"/>
        </w:rPr>
        <w:lastRenderedPageBreak/>
        <w:t>XIX. PROTIKORUPCIJSKA DOLOČBA</w:t>
      </w:r>
    </w:p>
    <w:p w14:paraId="0510BA23" w14:textId="77777777" w:rsidR="00F90C86" w:rsidRDefault="00A90982">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F90C86" w14:paraId="6B06B7AF" w14:textId="77777777">
        <w:tc>
          <w:tcPr>
            <w:tcW w:w="0" w:type="auto"/>
            <w:tcMar>
              <w:top w:w="0" w:type="auto"/>
              <w:bottom w:w="0" w:type="auto"/>
            </w:tcMar>
          </w:tcPr>
          <w:p w14:paraId="6DC1877C" w14:textId="77777777" w:rsidR="00F90C86" w:rsidRDefault="00A90982">
            <w:pPr>
              <w:spacing w:before="225" w:after="225"/>
              <w:jc w:val="both"/>
            </w:pPr>
            <w:r>
              <w:rPr>
                <w:rFonts w:ascii="Arial" w:hAnsi="Arial" w:cs="Arial"/>
                <w:color w:val="000000"/>
                <w:sz w:val="18"/>
                <w:szCs w:val="18"/>
              </w:rPr>
              <w:t>V primeru, da se ugotovi, da je pri izvedbi javnega naročila, na podlagi k</w:t>
            </w:r>
            <w:r>
              <w:rPr>
                <w:rFonts w:ascii="Arial" w:hAnsi="Arial" w:cs="Arial"/>
                <w:color w:val="000000"/>
                <w:sz w:val="18"/>
                <w:szCs w:val="18"/>
              </w:rPr>
              <w:t>aterega je podpisana ta pogodba ali pri izvajanju te pogodbe kdo v imenu ali na račun druge pogodbene stranke, predstavniku ali posredniku naročnika ali drugega organa ali organizacije iz javnega sektorja obljubil, ponudil ali dal kakšno nedovoljeno korist</w:t>
            </w:r>
            <w:r>
              <w:rPr>
                <w:rFonts w:ascii="Arial" w:hAnsi="Arial" w:cs="Arial"/>
                <w:color w:val="000000"/>
                <w:sz w:val="18"/>
                <w:szCs w:val="18"/>
              </w:rPr>
              <w:t xml:space="preserve"> za pridobitev tega posla ali za sklenitev tega posla pod ugodnejšimi pogoji ali za opustitev dolžnega nadzora nad izvajanjem pogodbenih obveznosti ali za drugo ravnanje ali opustitev, s katerim je organu ali organizaciji iz javnega sektorja povzročena ško</w:t>
            </w:r>
            <w:r>
              <w:rPr>
                <w:rFonts w:ascii="Arial" w:hAnsi="Arial" w:cs="Arial"/>
                <w:color w:val="000000"/>
                <w:sz w:val="18"/>
                <w:szCs w:val="18"/>
              </w:rPr>
              <w:t>da ali je omogočena pridobitev nedovoljene koristi predstavniku organa, posredniku organa ali organizacije iz javnega sektorja, drugi pogodbeni stranki ali njenemu predstavniku, zastopniku, posredniku, je ta pogodba nična.</w:t>
            </w:r>
          </w:p>
          <w:p w14:paraId="347797C9" w14:textId="77777777" w:rsidR="00F90C86" w:rsidRDefault="00A90982">
            <w:pPr>
              <w:spacing w:before="225" w:after="225"/>
              <w:jc w:val="both"/>
            </w:pPr>
            <w:r>
              <w:rPr>
                <w:rFonts w:ascii="Arial" w:hAnsi="Arial" w:cs="Arial"/>
                <w:color w:val="000000"/>
                <w:sz w:val="18"/>
                <w:szCs w:val="18"/>
              </w:rPr>
              <w:t xml:space="preserve">Naročnik bo v primeru ugotovitve </w:t>
            </w:r>
            <w:r>
              <w:rPr>
                <w:rFonts w:ascii="Arial" w:hAnsi="Arial" w:cs="Arial"/>
                <w:color w:val="000000"/>
                <w:sz w:val="18"/>
                <w:szCs w:val="18"/>
              </w:rPr>
              <w:t>o domnevnem obstoju dejanskega stanja iz prvega odstavka tega člena ali obvestila Komisije za preprečevanje korupcije ali drugih organov, glede njegovega domnevnega nastanka, pričel z ugotavljanjem pogojev ničnosti dodatka iz prejšnjega odstavka tega člena</w:t>
            </w:r>
            <w:r>
              <w:rPr>
                <w:rFonts w:ascii="Arial" w:hAnsi="Arial" w:cs="Arial"/>
                <w:color w:val="000000"/>
                <w:sz w:val="18"/>
                <w:szCs w:val="18"/>
              </w:rPr>
              <w:t xml:space="preserve"> oziroma z drugimi ukrepi v skladu s predpisi Republike Slovenije.</w:t>
            </w:r>
          </w:p>
        </w:tc>
      </w:tr>
    </w:tbl>
    <w:p w14:paraId="7BC1A138" w14:textId="77777777" w:rsidR="00F90C86" w:rsidRDefault="00A90982">
      <w:pPr>
        <w:spacing w:before="225" w:after="225" w:line="240" w:lineRule="auto"/>
        <w:jc w:val="both"/>
      </w:pPr>
      <w:r>
        <w:rPr>
          <w:rFonts w:ascii="Arial" w:hAnsi="Arial" w:cs="Arial"/>
          <w:b/>
          <w:bCs/>
          <w:color w:val="000000"/>
          <w:sz w:val="18"/>
          <w:szCs w:val="18"/>
        </w:rPr>
        <w:t>XX. REVIZIJSKA SLED</w:t>
      </w:r>
    </w:p>
    <w:p w14:paraId="4E52C9DE" w14:textId="77777777" w:rsidR="00F90C86" w:rsidRDefault="00A90982">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F90C86" w14:paraId="41B1E104" w14:textId="77777777">
        <w:tc>
          <w:tcPr>
            <w:tcW w:w="0" w:type="auto"/>
            <w:tcMar>
              <w:top w:w="0" w:type="auto"/>
              <w:bottom w:w="0" w:type="auto"/>
            </w:tcMar>
          </w:tcPr>
          <w:p w14:paraId="59173279" w14:textId="77777777" w:rsidR="00F90C86" w:rsidRDefault="00A90982">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9F82A37" w14:textId="77777777" w:rsidR="00F90C86" w:rsidRDefault="00A90982">
            <w:pPr>
              <w:spacing w:before="225" w:after="225"/>
              <w:jc w:val="both"/>
            </w:pPr>
            <w:r>
              <w:rPr>
                <w:rFonts w:ascii="Arial" w:hAnsi="Arial" w:cs="Arial"/>
                <w:color w:val="000000"/>
                <w:sz w:val="18"/>
                <w:szCs w:val="18"/>
              </w:rPr>
              <w:t>Izvajalec je vso dokumentacijo, po</w:t>
            </w:r>
            <w:r>
              <w:rPr>
                <w:rFonts w:ascii="Arial" w:hAnsi="Arial" w:cs="Arial"/>
                <w:color w:val="000000"/>
                <w:sz w:val="18"/>
                <w:szCs w:val="18"/>
              </w:rPr>
              <w:t>vezano z izvajanjem projekta, dolžan hraniti v skladu z veljavno zakonodajo oziroma še najmanj 10 let po izpolnitvi pogodbenih obveznosti za potrebe naknadnih preverjanj. Pred iztekom tega roka ga lahko naročnik podaljša. Dokumentacija o projektu je podlag</w:t>
            </w:r>
            <w:r>
              <w:rPr>
                <w:rFonts w:ascii="Arial" w:hAnsi="Arial" w:cs="Arial"/>
                <w:color w:val="000000"/>
                <w:sz w:val="18"/>
                <w:szCs w:val="18"/>
              </w:rPr>
              <w:t>a za spremljanje in nadzor nad izvedbo projekta.</w:t>
            </w:r>
          </w:p>
          <w:p w14:paraId="70786D26" w14:textId="77777777" w:rsidR="00F90C86" w:rsidRDefault="00A90982">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w:t>
            </w:r>
            <w:r>
              <w:rPr>
                <w:rFonts w:ascii="Arial" w:hAnsi="Arial" w:cs="Arial"/>
                <w:color w:val="000000"/>
                <w:sz w:val="18"/>
                <w:szCs w:val="18"/>
              </w:rPr>
              <w:t xml:space="preserve"> izvajanje, upravljanje, nadzor ali revizijo javnega razpisa ter njihovim pooblaščencem, in sicer tudi po izpolnitvi pogodbenih obveznosti oziroma po poteku pogodbe o izvedbi projekta.</w:t>
            </w:r>
          </w:p>
          <w:p w14:paraId="57003D98" w14:textId="77777777" w:rsidR="00F90C86" w:rsidRDefault="00A90982">
            <w:pPr>
              <w:spacing w:before="225" w:after="225"/>
              <w:jc w:val="both"/>
            </w:pPr>
            <w:r>
              <w:rPr>
                <w:rFonts w:ascii="Arial" w:hAnsi="Arial" w:cs="Arial"/>
                <w:color w:val="000000"/>
                <w:sz w:val="18"/>
                <w:szCs w:val="18"/>
              </w:rPr>
              <w:t>Revizijska sled mora omogočati predstavitev časovnega zaporedja vseh do</w:t>
            </w:r>
            <w:r>
              <w:rPr>
                <w:rFonts w:ascii="Arial" w:hAnsi="Arial" w:cs="Arial"/>
                <w:color w:val="000000"/>
                <w:sz w:val="18"/>
                <w:szCs w:val="18"/>
              </w:rPr>
              <w:t>godkov, povezanih z izvedbo posamezne aktivnosti projekta, in poslovnih dogodkov, shranjenih v računovodskih in drugih evidencah. Revizijska sled je skupek vseh informacij, ki so potrebne, da se predstavi zgodovinski zapis o pomembnejših dogodkih oziroma a</w:t>
            </w:r>
            <w:r>
              <w:rPr>
                <w:rFonts w:ascii="Arial" w:hAnsi="Arial" w:cs="Arial"/>
                <w:color w:val="000000"/>
                <w:sz w:val="18"/>
                <w:szCs w:val="18"/>
              </w:rPr>
              <w:t>ktivnostih povezanih s shranjenimi podatki in informacijami ter sistemi za zbiranje, obdelovanje in arhiviranje podatkov.</w:t>
            </w:r>
          </w:p>
          <w:p w14:paraId="3F47D48C" w14:textId="77777777" w:rsidR="00F90C86" w:rsidRDefault="00A90982">
            <w:pPr>
              <w:spacing w:before="225" w:after="225"/>
              <w:jc w:val="both"/>
            </w:pPr>
            <w:r>
              <w:rPr>
                <w:rFonts w:ascii="Arial" w:hAnsi="Arial" w:cs="Arial"/>
                <w:color w:val="000000"/>
                <w:sz w:val="18"/>
                <w:szCs w:val="18"/>
              </w:rPr>
              <w:t xml:space="preserve">Informacije, ki jih revizijska sled vključuje, morajo biti takšne, da dokazujejo nespornost shranjene informacije. Njihov nastanek in </w:t>
            </w:r>
            <w:r>
              <w:rPr>
                <w:rFonts w:ascii="Arial" w:hAnsi="Arial" w:cs="Arial"/>
                <w:color w:val="000000"/>
                <w:sz w:val="18"/>
                <w:szCs w:val="18"/>
              </w:rPr>
              <w:t>hramba morata zagotavljati njihovo nespornost in uporabnost v vsem času hranjenja informacij.</w:t>
            </w:r>
          </w:p>
        </w:tc>
      </w:tr>
    </w:tbl>
    <w:p w14:paraId="60122E58" w14:textId="77777777" w:rsidR="00F90C86" w:rsidRDefault="00A90982">
      <w:pPr>
        <w:spacing w:before="225" w:after="225" w:line="240" w:lineRule="auto"/>
        <w:jc w:val="both"/>
      </w:pPr>
      <w:r>
        <w:rPr>
          <w:rFonts w:ascii="Arial" w:hAnsi="Arial" w:cs="Arial"/>
          <w:b/>
          <w:bCs/>
          <w:color w:val="000000"/>
          <w:sz w:val="18"/>
          <w:szCs w:val="18"/>
        </w:rPr>
        <w:t>XXI. POSLOVNA SKRIVNOST</w:t>
      </w:r>
    </w:p>
    <w:p w14:paraId="3488C248" w14:textId="77777777" w:rsidR="00F90C86" w:rsidRDefault="00A90982">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F90C86" w14:paraId="67DC18B4" w14:textId="77777777">
        <w:tc>
          <w:tcPr>
            <w:tcW w:w="0" w:type="auto"/>
            <w:tcMar>
              <w:top w:w="0" w:type="auto"/>
              <w:bottom w:w="0" w:type="auto"/>
            </w:tcMar>
          </w:tcPr>
          <w:p w14:paraId="7D92159A" w14:textId="77777777" w:rsidR="00F90C86" w:rsidRDefault="00A90982">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w:t>
            </w:r>
            <w:r>
              <w:rPr>
                <w:rFonts w:ascii="Arial" w:hAnsi="Arial" w:cs="Arial"/>
                <w:color w:val="000000"/>
                <w:sz w:val="18"/>
                <w:szCs w:val="18"/>
              </w:rPr>
              <w:t>e pred nepooblaščenimi ali tretjimi osebami.</w:t>
            </w:r>
          </w:p>
          <w:p w14:paraId="68539FCA" w14:textId="77777777" w:rsidR="00F90C86" w:rsidRDefault="00A90982">
            <w:pPr>
              <w:spacing w:before="225" w:after="225"/>
              <w:jc w:val="both"/>
            </w:pPr>
            <w:r>
              <w:rPr>
                <w:rFonts w:ascii="Arial" w:hAnsi="Arial" w:cs="Arial"/>
                <w:color w:val="000000"/>
                <w:sz w:val="18"/>
                <w:szCs w:val="18"/>
              </w:rPr>
              <w:t>Izvajalec se zavezuje varovati poslovno skrivnost naročnika in njegovih partnerjev.</w:t>
            </w:r>
          </w:p>
          <w:p w14:paraId="6B26097B" w14:textId="77777777" w:rsidR="00F90C86" w:rsidRDefault="00A90982">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D46B29D" w14:textId="77777777" w:rsidR="00F90C86" w:rsidRDefault="00A90982">
            <w:pPr>
              <w:spacing w:before="225" w:after="225"/>
              <w:jc w:val="both"/>
            </w:pPr>
            <w:r>
              <w:rPr>
                <w:rFonts w:ascii="Arial" w:hAnsi="Arial" w:cs="Arial"/>
                <w:color w:val="000000"/>
                <w:sz w:val="18"/>
                <w:szCs w:val="18"/>
              </w:rPr>
              <w:t xml:space="preserve">Izvajalec se izrecno zavezuje, da ne bo posredoval tretjim osebam projektne in ostale </w:t>
            </w:r>
            <w:r>
              <w:rPr>
                <w:rFonts w:ascii="Arial" w:hAnsi="Arial" w:cs="Arial"/>
                <w:color w:val="000000"/>
                <w:sz w:val="18"/>
                <w:szCs w:val="18"/>
              </w:rPr>
              <w:t xml:space="preserve">dokumentacije povezane </w:t>
            </w:r>
            <w:r>
              <w:rPr>
                <w:rFonts w:ascii="Arial" w:hAnsi="Arial" w:cs="Arial"/>
                <w:color w:val="000000"/>
                <w:sz w:val="18"/>
                <w:szCs w:val="18"/>
              </w:rPr>
              <w:lastRenderedPageBreak/>
              <w:t>z izvajanjem te pogodbe.</w:t>
            </w:r>
          </w:p>
          <w:p w14:paraId="0C3EFF7D" w14:textId="77777777" w:rsidR="00F90C86" w:rsidRDefault="00A90982">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01AC975F" w14:textId="77777777" w:rsidR="00F90C86" w:rsidRDefault="00A90982">
      <w:pPr>
        <w:spacing w:before="225" w:after="225" w:line="240" w:lineRule="auto"/>
        <w:jc w:val="both"/>
      </w:pPr>
      <w:r>
        <w:rPr>
          <w:rFonts w:ascii="Arial" w:hAnsi="Arial" w:cs="Arial"/>
          <w:b/>
          <w:bCs/>
          <w:color w:val="000000"/>
          <w:sz w:val="18"/>
          <w:szCs w:val="18"/>
        </w:rPr>
        <w:t>XXII. KONČNE DOLOČBE</w:t>
      </w:r>
    </w:p>
    <w:p w14:paraId="5537D327" w14:textId="77777777" w:rsidR="00F90C86" w:rsidRDefault="00A90982">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F90C86" w14:paraId="473DE39A" w14:textId="77777777">
        <w:tc>
          <w:tcPr>
            <w:tcW w:w="0" w:type="auto"/>
            <w:tcMar>
              <w:top w:w="0" w:type="auto"/>
              <w:bottom w:w="0" w:type="auto"/>
            </w:tcMar>
          </w:tcPr>
          <w:p w14:paraId="59AC6F7D" w14:textId="77777777" w:rsidR="00F90C86" w:rsidRDefault="00A90982">
            <w:pPr>
              <w:spacing w:before="225" w:after="225"/>
              <w:jc w:val="both"/>
            </w:pPr>
            <w:r>
              <w:rPr>
                <w:rFonts w:ascii="Arial" w:hAnsi="Arial" w:cs="Arial"/>
                <w:color w:val="000000"/>
                <w:sz w:val="18"/>
                <w:szCs w:val="18"/>
              </w:rPr>
              <w:t>Če pride do statusne spremembe stranke tega sporazu</w:t>
            </w:r>
            <w:r>
              <w:rPr>
                <w:rFonts w:ascii="Arial" w:hAnsi="Arial" w:cs="Arial"/>
                <w:color w:val="000000"/>
                <w:sz w:val="18"/>
                <w:szCs w:val="18"/>
              </w:rPr>
              <w:t>ma, pridobi status stranke novi subjekt le v primeru, če naročnik s tem soglaša, razen v primeru univerzalnega pravnega nasledstva. Enako velja tudi v primeru stečaja ali prisilne poravnave.</w:t>
            </w:r>
          </w:p>
        </w:tc>
      </w:tr>
    </w:tbl>
    <w:p w14:paraId="2C5178F1" w14:textId="77777777" w:rsidR="00F90C86" w:rsidRDefault="00A90982">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181"/>
      </w:tblGrid>
      <w:tr w:rsidR="00F90C86" w14:paraId="38195848" w14:textId="77777777">
        <w:tc>
          <w:tcPr>
            <w:tcW w:w="0" w:type="auto"/>
            <w:tcMar>
              <w:top w:w="0" w:type="auto"/>
              <w:bottom w:w="0" w:type="auto"/>
            </w:tcMar>
          </w:tcPr>
          <w:p w14:paraId="4C9981E7" w14:textId="77777777" w:rsidR="00F90C86" w:rsidRDefault="00A90982">
            <w:pPr>
              <w:spacing w:before="225" w:after="225"/>
              <w:jc w:val="both"/>
            </w:pPr>
            <w:r>
              <w:rPr>
                <w:rFonts w:ascii="Arial" w:hAnsi="Arial" w:cs="Arial"/>
                <w:color w:val="000000"/>
                <w:sz w:val="18"/>
                <w:szCs w:val="18"/>
              </w:rPr>
              <w:t>Pogodba se lahko spremeni ali dopolni s pisnim dodatkom</w:t>
            </w:r>
            <w:r>
              <w:rPr>
                <w:rFonts w:ascii="Arial" w:hAnsi="Arial" w:cs="Arial"/>
                <w:color w:val="000000"/>
                <w:sz w:val="18"/>
                <w:szCs w:val="18"/>
              </w:rPr>
              <w:t>, ki ga sprejmeta in podpišeta obe stranki.</w:t>
            </w:r>
          </w:p>
        </w:tc>
      </w:tr>
    </w:tbl>
    <w:p w14:paraId="3F5C8212" w14:textId="77777777" w:rsidR="00F90C86" w:rsidRDefault="00A90982">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8962"/>
      </w:tblGrid>
      <w:tr w:rsidR="00F90C86" w14:paraId="7EE4196B" w14:textId="77777777">
        <w:tc>
          <w:tcPr>
            <w:tcW w:w="0" w:type="auto"/>
            <w:tcMar>
              <w:top w:w="0" w:type="auto"/>
              <w:bottom w:w="0" w:type="auto"/>
            </w:tcMar>
          </w:tcPr>
          <w:p w14:paraId="5AF6C40E" w14:textId="77777777" w:rsidR="00F90C86" w:rsidRDefault="00A90982">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47CC2CEB" w14:textId="77777777" w:rsidR="00F90C86" w:rsidRDefault="00A90982">
            <w:pPr>
              <w:spacing w:before="225" w:after="225"/>
              <w:jc w:val="both"/>
            </w:pPr>
            <w:r>
              <w:rPr>
                <w:rFonts w:ascii="Arial" w:hAnsi="Arial" w:cs="Arial"/>
                <w:color w:val="000000"/>
                <w:sz w:val="18"/>
                <w:szCs w:val="18"/>
              </w:rPr>
              <w:t xml:space="preserve">Če </w:t>
            </w:r>
            <w:r>
              <w:rPr>
                <w:rFonts w:ascii="Arial" w:hAnsi="Arial" w:cs="Arial"/>
                <w:color w:val="000000"/>
                <w:sz w:val="18"/>
                <w:szCs w:val="18"/>
              </w:rPr>
              <w:t>katerakoli od določb je ali postane neveljavna, to ne vpliva na ostale pogodbene določbe. Neveljavna določba se nadomesti z veljavno, ki mora čim bolj ustrezati namenu, ki ga je želela doseči neveljavna določba</w:t>
            </w:r>
          </w:p>
        </w:tc>
      </w:tr>
    </w:tbl>
    <w:p w14:paraId="0FB02D36" w14:textId="77777777" w:rsidR="00F90C86" w:rsidRDefault="00A90982">
      <w:pPr>
        <w:spacing w:after="0" w:line="240" w:lineRule="auto"/>
        <w:jc w:val="center"/>
      </w:pPr>
      <w:r>
        <w:rPr>
          <w:rFonts w:ascii="Arial" w:hAnsi="Arial" w:cs="Arial"/>
          <w:b/>
          <w:bCs/>
          <w:color w:val="000000"/>
          <w:sz w:val="18"/>
          <w:szCs w:val="18"/>
        </w:rPr>
        <w:t>41. člen</w:t>
      </w:r>
    </w:p>
    <w:tbl>
      <w:tblPr>
        <w:tblStyle w:val="NormalTablePHPDOCX"/>
        <w:tblW w:w="0" w:type="auto"/>
        <w:tblInd w:w="108" w:type="dxa"/>
        <w:tblLook w:val="04A0" w:firstRow="1" w:lastRow="0" w:firstColumn="1" w:lastColumn="0" w:noHBand="0" w:noVBand="1"/>
      </w:tblPr>
      <w:tblGrid>
        <w:gridCol w:w="8962"/>
      </w:tblGrid>
      <w:tr w:rsidR="00F90C86" w14:paraId="000F9E95" w14:textId="77777777">
        <w:tc>
          <w:tcPr>
            <w:tcW w:w="0" w:type="auto"/>
            <w:tcMar>
              <w:top w:w="0" w:type="auto"/>
              <w:bottom w:w="0" w:type="auto"/>
            </w:tcMar>
          </w:tcPr>
          <w:p w14:paraId="74C33686" w14:textId="77777777" w:rsidR="00F90C86" w:rsidRDefault="00A90982">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72435CD1" w14:textId="77777777" w:rsidR="00F90C86" w:rsidRDefault="00A90982">
      <w:pPr>
        <w:spacing w:after="0" w:line="240" w:lineRule="auto"/>
        <w:jc w:val="center"/>
      </w:pPr>
      <w:r>
        <w:rPr>
          <w:rFonts w:ascii="Arial" w:hAnsi="Arial" w:cs="Arial"/>
          <w:b/>
          <w:bCs/>
          <w:color w:val="000000"/>
          <w:sz w:val="18"/>
          <w:szCs w:val="18"/>
        </w:rPr>
        <w:t>42. člen</w:t>
      </w:r>
    </w:p>
    <w:tbl>
      <w:tblPr>
        <w:tblStyle w:val="NormalTablePHPDOCX"/>
        <w:tblW w:w="0" w:type="auto"/>
        <w:tblInd w:w="108" w:type="dxa"/>
        <w:tblLook w:val="04A0" w:firstRow="1" w:lastRow="0" w:firstColumn="1" w:lastColumn="0" w:noHBand="0" w:noVBand="1"/>
      </w:tblPr>
      <w:tblGrid>
        <w:gridCol w:w="8962"/>
      </w:tblGrid>
      <w:tr w:rsidR="00F90C86" w14:paraId="24B970DA" w14:textId="77777777">
        <w:tc>
          <w:tcPr>
            <w:tcW w:w="0" w:type="auto"/>
            <w:tcMar>
              <w:top w:w="0" w:type="auto"/>
              <w:bottom w:w="0" w:type="auto"/>
            </w:tcMar>
          </w:tcPr>
          <w:p w14:paraId="1D4CC1F4" w14:textId="77777777" w:rsidR="00F90C86" w:rsidRDefault="00A90982">
            <w:pPr>
              <w:spacing w:before="225" w:after="225"/>
              <w:jc w:val="both"/>
            </w:pPr>
            <w:r>
              <w:rPr>
                <w:rFonts w:ascii="Arial" w:hAnsi="Arial" w:cs="Arial"/>
                <w:color w:val="000000"/>
                <w:sz w:val="18"/>
                <w:szCs w:val="18"/>
              </w:rPr>
              <w:t>Pogodba je sklenjena in prične veljati z dnem, ko jo podpišeta obe pogodbeni stranki, pod odložnim pogojem po predlož</w:t>
            </w:r>
            <w:r>
              <w:rPr>
                <w:rFonts w:ascii="Arial" w:hAnsi="Arial" w:cs="Arial"/>
                <w:color w:val="000000"/>
                <w:sz w:val="18"/>
                <w:szCs w:val="18"/>
              </w:rPr>
              <w:t>itvi zavarovanja za dobro izvedbo.</w:t>
            </w:r>
          </w:p>
        </w:tc>
      </w:tr>
    </w:tbl>
    <w:p w14:paraId="792B3269" w14:textId="77777777" w:rsidR="00F90C86" w:rsidRDefault="00A90982">
      <w:pPr>
        <w:spacing w:after="0" w:line="240" w:lineRule="auto"/>
        <w:jc w:val="center"/>
      </w:pPr>
      <w:r>
        <w:rPr>
          <w:rFonts w:ascii="Arial" w:hAnsi="Arial" w:cs="Arial"/>
          <w:b/>
          <w:bCs/>
          <w:color w:val="000000"/>
          <w:sz w:val="18"/>
          <w:szCs w:val="18"/>
        </w:rPr>
        <w:t>43. člen</w:t>
      </w:r>
    </w:p>
    <w:tbl>
      <w:tblPr>
        <w:tblStyle w:val="NormalTablePHPDOCX"/>
        <w:tblW w:w="0" w:type="auto"/>
        <w:tblInd w:w="108" w:type="dxa"/>
        <w:tblLook w:val="04A0" w:firstRow="1" w:lastRow="0" w:firstColumn="1" w:lastColumn="0" w:noHBand="0" w:noVBand="1"/>
      </w:tblPr>
      <w:tblGrid>
        <w:gridCol w:w="8962"/>
      </w:tblGrid>
      <w:tr w:rsidR="00F90C86" w14:paraId="09FF5BD8" w14:textId="77777777">
        <w:tc>
          <w:tcPr>
            <w:tcW w:w="0" w:type="auto"/>
            <w:tcMar>
              <w:top w:w="0" w:type="auto"/>
              <w:bottom w:w="0" w:type="auto"/>
            </w:tcMar>
          </w:tcPr>
          <w:p w14:paraId="0939D079" w14:textId="77777777" w:rsidR="00F90C86" w:rsidRDefault="00A90982">
            <w:pPr>
              <w:spacing w:before="225" w:after="225"/>
              <w:jc w:val="both"/>
            </w:pPr>
            <w:r>
              <w:rPr>
                <w:rFonts w:ascii="Arial" w:hAnsi="Arial" w:cs="Arial"/>
                <w:color w:val="000000"/>
                <w:sz w:val="18"/>
                <w:szCs w:val="18"/>
              </w:rPr>
              <w:t>Ta pogodba je napisana v dveh (2) enakih izvodih, od katerih prejme naročnik en (1) izvod, izvajalec en (1) izvod.</w:t>
            </w:r>
          </w:p>
        </w:tc>
      </w:tr>
    </w:tbl>
    <w:p w14:paraId="2473358D" w14:textId="77777777" w:rsidR="00F90C86" w:rsidRDefault="00A90982">
      <w:pPr>
        <w:spacing w:before="975" w:after="225" w:line="240" w:lineRule="auto"/>
        <w:jc w:val="both"/>
      </w:pPr>
      <w:r>
        <w:rPr>
          <w:rFonts w:ascii="Arial" w:hAnsi="Arial" w:cs="Arial"/>
          <w:color w:val="000000"/>
          <w:sz w:val="18"/>
          <w:szCs w:val="18"/>
        </w:rPr>
        <w:t>V/na ________________, dne ________________</w:t>
      </w:r>
    </w:p>
    <w:sectPr w:rsidR="00F90C8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452B" w14:textId="77777777" w:rsidR="00A90982" w:rsidRDefault="00A90982" w:rsidP="006975C6">
      <w:pPr>
        <w:spacing w:after="0" w:line="240" w:lineRule="auto"/>
      </w:pPr>
      <w:r>
        <w:separator/>
      </w:r>
    </w:p>
  </w:endnote>
  <w:endnote w:type="continuationSeparator" w:id="0">
    <w:p w14:paraId="3FD941AE" w14:textId="77777777" w:rsidR="00A90982" w:rsidRDefault="00A9098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2">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AA6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217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E7A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EB94C"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A6D29"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C228"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D3E0"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3EFB3"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AE49" w14:textId="77777777" w:rsidR="006B2936" w:rsidRDefault="006B2936" w:rsidP="00D43D4E">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55B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4ECF" w14:textId="77777777" w:rsidR="00BA5911" w:rsidRPr="006F1DA5" w:rsidRDefault="00A90982"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7772261" w14:textId="77777777" w:rsidR="00BA5911" w:rsidRDefault="00A9098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94F4"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26F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2F8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AC8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1E71C"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6CD25"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DA009"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0FE73" w14:textId="77777777" w:rsidR="00A90982" w:rsidRDefault="00A90982" w:rsidP="006975C6">
      <w:pPr>
        <w:spacing w:after="0" w:line="240" w:lineRule="auto"/>
      </w:pPr>
      <w:r>
        <w:separator/>
      </w:r>
    </w:p>
  </w:footnote>
  <w:footnote w:type="continuationSeparator" w:id="0">
    <w:p w14:paraId="1D345B61" w14:textId="77777777" w:rsidR="00A90982" w:rsidRDefault="00A9098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19"/>
      <w:gridCol w:w="4117"/>
    </w:tblGrid>
    <w:tr w:rsidR="00B05771" w:rsidRPr="006F1DA5" w14:paraId="6CE9A99C" w14:textId="77777777" w:rsidTr="007C4767">
      <w:trPr>
        <w:trHeight w:val="1268"/>
      </w:trPr>
      <w:tc>
        <w:tcPr>
          <w:tcW w:w="1668" w:type="dxa"/>
        </w:tcPr>
        <w:p w14:paraId="5CEAA17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9E62957" wp14:editId="4DCCB26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0408AD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371A968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120D4C4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2334F39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41721551"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50A88B0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0E5751C" wp14:editId="3DCA7C87">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B1CB65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4"/>
      <w:gridCol w:w="3267"/>
      <w:gridCol w:w="4209"/>
    </w:tblGrid>
    <w:tr w:rsidR="00BA5911" w:rsidRPr="006F1DA5" w14:paraId="3B560492" w14:textId="77777777" w:rsidTr="00B169F3">
      <w:trPr>
        <w:trHeight w:val="1268"/>
      </w:trPr>
      <w:tc>
        <w:tcPr>
          <w:tcW w:w="1668" w:type="dxa"/>
        </w:tcPr>
        <w:p w14:paraId="66669501" w14:textId="77777777" w:rsidR="00BA5911" w:rsidRPr="006F1DA5" w:rsidRDefault="00A9098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240" behindDoc="0" locked="0" layoutInCell="1" allowOverlap="1" wp14:anchorId="1C181A37" wp14:editId="63B27B48">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6F3F67" w14:textId="77777777" w:rsidR="00BA5911" w:rsidRPr="006F1DA5" w:rsidRDefault="00A9098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2EE00572" w14:textId="77777777" w:rsidR="00BA5911" w:rsidRPr="006F1DA5" w:rsidRDefault="00A909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633DB4A3" w14:textId="77777777" w:rsidR="00BA5911" w:rsidRPr="006F1DA5" w:rsidRDefault="00A909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5147C354" w14:textId="77777777" w:rsidR="00BA5911" w:rsidRPr="006F1DA5" w:rsidRDefault="00A909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491D5FDB" w14:textId="77777777" w:rsidR="00BA5911" w:rsidRPr="006F1DA5" w:rsidRDefault="00A90982"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06F33572" w14:textId="77777777" w:rsidR="00BA5911" w:rsidRPr="006F1DA5" w:rsidRDefault="00A9098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130680D" wp14:editId="49148DF8">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FA2AAE" w14:textId="77777777" w:rsidR="00BA5911" w:rsidRPr="006F1DA5" w:rsidRDefault="00A9098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87460"/>
    <w:multiLevelType w:val="multilevel"/>
    <w:tmpl w:val="C8C84B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54F3B"/>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90982"/>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90C86"/>
    <w:rsid w:val="00FA06F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71B8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fontstyle01">
    <w:name w:val="fontstyle01"/>
    <w:basedOn w:val="Privzetapisavaodstavka"/>
    <w:rsid w:val="00454F3B"/>
    <w:rPr>
      <w:rFonts w:ascii="CIDFont+F2" w:hAnsi="CIDFont+F2"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11643</Words>
  <Characters>66371</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Simon Žvikart</cp:lastModifiedBy>
  <cp:revision>2</cp:revision>
  <cp:lastPrinted>2022-03-31T08:14:00Z</cp:lastPrinted>
  <dcterms:created xsi:type="dcterms:W3CDTF">2022-03-31T08:18:00Z</dcterms:created>
  <dcterms:modified xsi:type="dcterms:W3CDTF">2022-03-31T08:18:00Z</dcterms:modified>
</cp:coreProperties>
</file>